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062A6D" w14:textId="68710B83" w:rsidR="00467865" w:rsidRPr="00AB6B65" w:rsidRDefault="00AB6B65" w:rsidP="008C417A">
      <w:pPr>
        <w:pStyle w:val="Heading2"/>
        <w:jc w:val="center"/>
        <w:rPr>
          <w:b w:val="0"/>
          <w:bCs/>
          <w:sz w:val="40"/>
          <w:szCs w:val="40"/>
        </w:rPr>
      </w:pPr>
      <w:r w:rsidRPr="00AB6B65">
        <w:rPr>
          <w:bCs/>
          <w:sz w:val="40"/>
          <w:szCs w:val="40"/>
        </w:rPr>
        <w:t xml:space="preserve">BOARD MEMBER NOMINATION </w:t>
      </w:r>
      <w:r w:rsidRPr="00AB6B65">
        <w:rPr>
          <w:b w:val="0"/>
          <w:bCs/>
          <w:sz w:val="40"/>
          <w:szCs w:val="40"/>
        </w:rPr>
        <w:t>FORM</w:t>
      </w:r>
    </w:p>
    <w:p w14:paraId="41964B00" w14:textId="77777777" w:rsidR="00AB6B65" w:rsidRDefault="00AB6B65" w:rsidP="00AB6B65"/>
    <w:p w14:paraId="3DC809B5" w14:textId="29D9D58C" w:rsidR="00AB6B65" w:rsidRPr="00AB6B65" w:rsidRDefault="00364E1E" w:rsidP="00AB6B65">
      <w:pPr>
        <w:jc w:val="center"/>
        <w:rPr>
          <w:sz w:val="30"/>
          <w:szCs w:val="30"/>
        </w:rPr>
      </w:pPr>
      <w:r>
        <w:rPr>
          <w:sz w:val="30"/>
          <w:szCs w:val="30"/>
        </w:rPr>
        <w:t>Albury-Wodonga Ethnic Communities Council</w:t>
      </w:r>
    </w:p>
    <w:p w14:paraId="3E2932E8" w14:textId="77777777" w:rsidR="006A559A" w:rsidRDefault="006A559A" w:rsidP="006A559A"/>
    <w:p w14:paraId="4D92B311" w14:textId="77777777" w:rsidR="00C87FCE" w:rsidRDefault="00F12423" w:rsidP="006A559A">
      <w:r>
        <w:rPr>
          <w:noProof/>
        </w:rPr>
        <mc:AlternateContent>
          <mc:Choice Requires="wps">
            <w:drawing>
              <wp:anchor distT="0" distB="0" distL="114300" distR="114300" simplePos="0" relativeHeight="251657215" behindDoc="0" locked="0" layoutInCell="1" allowOverlap="1" wp14:anchorId="369F740A" wp14:editId="13507579">
                <wp:simplePos x="0" y="0"/>
                <wp:positionH relativeFrom="column">
                  <wp:posOffset>-267195</wp:posOffset>
                </wp:positionH>
                <wp:positionV relativeFrom="paragraph">
                  <wp:posOffset>127709</wp:posOffset>
                </wp:positionV>
                <wp:extent cx="6483927" cy="3651663"/>
                <wp:effectExtent l="0" t="0" r="0" b="635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83927" cy="3651663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20000"/>
                            <a:lumOff val="80000"/>
                          </a:schemeClr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E5F32D8" w14:textId="52CBC1BB" w:rsidR="00C87FCE" w:rsidRPr="00BC1349" w:rsidRDefault="00C87FCE" w:rsidP="00C87FCE">
                            <w:pPr>
                              <w:pStyle w:val="Default"/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</w:pPr>
                            <w:r w:rsidRPr="00BC1349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>S</w:t>
                            </w:r>
                            <w:r w:rsidR="00364E1E" w:rsidRPr="00BC1349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>ix (6)</w:t>
                            </w:r>
                            <w:r w:rsidRPr="00BC1349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 xml:space="preserve"> positions</w:t>
                            </w:r>
                            <w:r w:rsidR="00364E1E" w:rsidRPr="00BC1349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 xml:space="preserve"> on the AWECC Board</w:t>
                            </w:r>
                            <w:r w:rsidRPr="00BC1349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 xml:space="preserve"> will be declared vacant at the</w:t>
                            </w:r>
                            <w:r w:rsidR="00364E1E" w:rsidRPr="00BC1349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 xml:space="preserve"> 5th</w:t>
                            </w:r>
                            <w:r w:rsidRPr="00BC1349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 xml:space="preserve"> Annual General Meeting </w:t>
                            </w:r>
                            <w:r w:rsidR="00BC1349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 xml:space="preserve">(AGM) </w:t>
                            </w:r>
                            <w:r w:rsidRPr="00BC1349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 xml:space="preserve">to be held on Saturday, October </w:t>
                            </w:r>
                            <w:r w:rsidR="00364E1E" w:rsidRPr="00BC1349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>27</w:t>
                            </w:r>
                            <w:r w:rsidRPr="00BC1349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>, 201</w:t>
                            </w:r>
                            <w:r w:rsidR="00364E1E" w:rsidRPr="00BC1349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>8</w:t>
                            </w:r>
                            <w:r w:rsidRPr="00BC1349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 xml:space="preserve">. </w:t>
                            </w:r>
                            <w:r w:rsidR="003D5F72" w:rsidRPr="00BC1349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>N</w:t>
                            </w:r>
                            <w:r w:rsidRPr="00BC1349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 xml:space="preserve">ominations are invited for the following position: </w:t>
                            </w:r>
                          </w:p>
                          <w:p w14:paraId="652E6381" w14:textId="77777777" w:rsidR="00C87FCE" w:rsidRPr="00BC1349" w:rsidRDefault="00C87FCE" w:rsidP="00C87FCE">
                            <w:pPr>
                              <w:pStyle w:val="Default"/>
                              <w:rPr>
                                <w:rFonts w:ascii="Arial" w:hAnsi="Arial" w:cs="Arial"/>
                                <w:bCs/>
                                <w:sz w:val="21"/>
                                <w:szCs w:val="21"/>
                              </w:rPr>
                            </w:pPr>
                          </w:p>
                          <w:p w14:paraId="3FAC404D" w14:textId="670B1482" w:rsidR="00C87FCE" w:rsidRPr="00BC1349" w:rsidRDefault="002235FC" w:rsidP="003E6B40">
                            <w:pPr>
                              <w:pStyle w:val="Default"/>
                              <w:numPr>
                                <w:ilvl w:val="0"/>
                                <w:numId w:val="11"/>
                              </w:numPr>
                              <w:rPr>
                                <w:rFonts w:ascii="Arial" w:hAnsi="Arial" w:cs="Arial"/>
                                <w:b/>
                                <w:bCs/>
                                <w:sz w:val="21"/>
                                <w:szCs w:val="21"/>
                              </w:rPr>
                            </w:pPr>
                            <w:r w:rsidRPr="00BC1349">
                              <w:rPr>
                                <w:rFonts w:ascii="Arial" w:hAnsi="Arial" w:cs="Arial"/>
                                <w:b/>
                                <w:bCs/>
                                <w:sz w:val="21"/>
                                <w:szCs w:val="21"/>
                              </w:rPr>
                              <w:t xml:space="preserve">Board </w:t>
                            </w:r>
                            <w:r w:rsidR="003D5F72" w:rsidRPr="00BC1349">
                              <w:rPr>
                                <w:rFonts w:ascii="Arial" w:hAnsi="Arial" w:cs="Arial"/>
                                <w:b/>
                                <w:bCs/>
                                <w:sz w:val="21"/>
                                <w:szCs w:val="21"/>
                              </w:rPr>
                              <w:t>Director</w:t>
                            </w:r>
                            <w:r w:rsidR="00970231" w:rsidRPr="00BC1349">
                              <w:rPr>
                                <w:rFonts w:ascii="Arial" w:hAnsi="Arial" w:cs="Arial"/>
                                <w:b/>
                                <w:bCs/>
                                <w:sz w:val="21"/>
                                <w:szCs w:val="21"/>
                              </w:rPr>
                              <w:t xml:space="preserve"> (</w:t>
                            </w:r>
                            <w:r w:rsidR="008618DC">
                              <w:rPr>
                                <w:rFonts w:ascii="Arial" w:hAnsi="Arial" w:cs="Arial"/>
                                <w:b/>
                                <w:bCs/>
                                <w:sz w:val="21"/>
                                <w:szCs w:val="21"/>
                              </w:rPr>
                              <w:t>x</w:t>
                            </w:r>
                            <w:r w:rsidR="00970231" w:rsidRPr="00BC1349">
                              <w:rPr>
                                <w:rFonts w:ascii="Arial" w:hAnsi="Arial" w:cs="Arial"/>
                                <w:b/>
                                <w:bCs/>
                                <w:sz w:val="21"/>
                                <w:szCs w:val="21"/>
                              </w:rPr>
                              <w:t>6 positions)</w:t>
                            </w:r>
                            <w:r w:rsidR="003E6B40" w:rsidRPr="00BC1349">
                              <w:rPr>
                                <w:rFonts w:ascii="Arial" w:hAnsi="Arial" w:cs="Arial"/>
                                <w:b/>
                                <w:bCs/>
                                <w:sz w:val="21"/>
                                <w:szCs w:val="21"/>
                              </w:rPr>
                              <w:tab/>
                            </w:r>
                            <w:r w:rsidR="003E6B40" w:rsidRPr="00BC1349">
                              <w:rPr>
                                <w:rFonts w:ascii="Arial" w:hAnsi="Arial" w:cs="Arial"/>
                                <w:b/>
                                <w:bCs/>
                                <w:sz w:val="21"/>
                                <w:szCs w:val="21"/>
                              </w:rPr>
                              <w:tab/>
                            </w:r>
                          </w:p>
                          <w:p w14:paraId="282DD01A" w14:textId="77777777" w:rsidR="00C87FCE" w:rsidRPr="00BC1349" w:rsidRDefault="00C87FCE" w:rsidP="00C87FCE">
                            <w:pPr>
                              <w:pStyle w:val="Default"/>
                              <w:rPr>
                                <w:rFonts w:ascii="Arial" w:hAnsi="Arial" w:cs="Arial"/>
                                <w:b/>
                                <w:bCs/>
                                <w:sz w:val="21"/>
                                <w:szCs w:val="21"/>
                              </w:rPr>
                            </w:pPr>
                          </w:p>
                          <w:p w14:paraId="00952AB9" w14:textId="1288C99A" w:rsidR="00C87FCE" w:rsidRPr="00BC1349" w:rsidRDefault="00BC1349" w:rsidP="00C87FCE">
                            <w:pPr>
                              <w:pStyle w:val="Default"/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 xml:space="preserve">Applications close: </w:t>
                            </w:r>
                            <w:r w:rsidR="00C87FCE" w:rsidRPr="00BC1349">
                              <w:rPr>
                                <w:rFonts w:ascii="Arial" w:hAnsi="Arial" w:cs="Arial"/>
                                <w:b/>
                                <w:bCs/>
                                <w:sz w:val="21"/>
                                <w:szCs w:val="21"/>
                              </w:rPr>
                              <w:t xml:space="preserve">5pm, </w:t>
                            </w:r>
                            <w:r w:rsidR="00D658D8" w:rsidRPr="00BC1349">
                              <w:rPr>
                                <w:rFonts w:ascii="Arial" w:hAnsi="Arial" w:cs="Arial"/>
                                <w:b/>
                                <w:bCs/>
                                <w:sz w:val="21"/>
                                <w:szCs w:val="21"/>
                              </w:rPr>
                              <w:t>Saturd</w:t>
                            </w:r>
                            <w:r w:rsidR="00C87FCE" w:rsidRPr="00BC1349">
                              <w:rPr>
                                <w:rFonts w:ascii="Arial" w:hAnsi="Arial" w:cs="Arial"/>
                                <w:b/>
                                <w:bCs/>
                                <w:sz w:val="21"/>
                                <w:szCs w:val="21"/>
                              </w:rPr>
                              <w:t xml:space="preserve">ay, </w:t>
                            </w:r>
                            <w:r w:rsidR="00D658D8" w:rsidRPr="00BC1349">
                              <w:rPr>
                                <w:rFonts w:ascii="Arial" w:hAnsi="Arial" w:cs="Arial"/>
                                <w:b/>
                                <w:bCs/>
                                <w:sz w:val="21"/>
                                <w:szCs w:val="21"/>
                              </w:rPr>
                              <w:t>Septemb</w:t>
                            </w:r>
                            <w:r w:rsidR="00C87FCE" w:rsidRPr="00BC1349">
                              <w:rPr>
                                <w:rFonts w:ascii="Arial" w:hAnsi="Arial" w:cs="Arial"/>
                                <w:b/>
                                <w:bCs/>
                                <w:sz w:val="21"/>
                                <w:szCs w:val="21"/>
                              </w:rPr>
                              <w:t xml:space="preserve">er </w:t>
                            </w:r>
                            <w:r w:rsidR="00D658D8" w:rsidRPr="00BC1349">
                              <w:rPr>
                                <w:rFonts w:ascii="Arial" w:hAnsi="Arial" w:cs="Arial"/>
                                <w:b/>
                                <w:bCs/>
                                <w:sz w:val="21"/>
                                <w:szCs w:val="21"/>
                              </w:rPr>
                              <w:t>29</w:t>
                            </w:r>
                            <w:r w:rsidR="00C87FCE" w:rsidRPr="00BC1349">
                              <w:rPr>
                                <w:rFonts w:ascii="Arial" w:hAnsi="Arial" w:cs="Arial"/>
                                <w:b/>
                                <w:bCs/>
                                <w:sz w:val="21"/>
                                <w:szCs w:val="21"/>
                              </w:rPr>
                              <w:t>, 201</w:t>
                            </w:r>
                            <w:r w:rsidR="00D658D8" w:rsidRPr="00BC1349">
                              <w:rPr>
                                <w:rFonts w:ascii="Arial" w:hAnsi="Arial" w:cs="Arial"/>
                                <w:b/>
                                <w:bCs/>
                                <w:sz w:val="21"/>
                                <w:szCs w:val="21"/>
                              </w:rPr>
                              <w:t>8</w:t>
                            </w:r>
                            <w:r w:rsidR="0077536C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 xml:space="preserve"> (</w:t>
                            </w:r>
                            <w:r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>L</w:t>
                            </w:r>
                            <w:r w:rsidR="00C87FCE" w:rsidRPr="00BC1349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 xml:space="preserve">ate nominations </w:t>
                            </w:r>
                            <w:r w:rsidR="0077536C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>cannot</w:t>
                            </w:r>
                            <w:r w:rsidR="00C87FCE" w:rsidRPr="00BC1349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 xml:space="preserve"> be accepted</w:t>
                            </w:r>
                            <w:r w:rsidR="0077536C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>)</w:t>
                            </w:r>
                            <w:r w:rsidR="00C87FCE" w:rsidRPr="00BC1349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>.</w:t>
                            </w:r>
                          </w:p>
                          <w:p w14:paraId="7594B44D" w14:textId="77777777" w:rsidR="00C87FCE" w:rsidRPr="00BC1349" w:rsidRDefault="00C87FCE" w:rsidP="00C87FCE">
                            <w:pPr>
                              <w:pStyle w:val="Default"/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</w:pPr>
                          </w:p>
                          <w:p w14:paraId="7A94B294" w14:textId="033C2747" w:rsidR="00BC1349" w:rsidRPr="00BC1349" w:rsidRDefault="00BC1349" w:rsidP="00BC1349">
                            <w:pPr>
                              <w:pStyle w:val="Default"/>
                              <w:spacing w:line="360" w:lineRule="auto"/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</w:pPr>
                            <w:r w:rsidRPr="00BC1349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>How to nominate:</w:t>
                            </w:r>
                          </w:p>
                          <w:p w14:paraId="64D5D78C" w14:textId="30AF2ABB" w:rsidR="00C87FCE" w:rsidRPr="00BC1349" w:rsidRDefault="00BC1349" w:rsidP="00E554D0">
                            <w:pPr>
                              <w:pStyle w:val="Default"/>
                              <w:spacing w:line="360" w:lineRule="auto"/>
                              <w:ind w:left="720"/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>S</w:t>
                            </w:r>
                            <w:r w:rsidR="00C87FCE" w:rsidRPr="00BC1349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>end your nomination to</w:t>
                            </w:r>
                            <w:r w:rsidR="00970231" w:rsidRPr="00BC1349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 xml:space="preserve"> the Returning Officer, Brett Sanderson</w:t>
                            </w:r>
                            <w:r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>, in one of the following ways</w:t>
                            </w:r>
                            <w:r w:rsidR="00C87FCE" w:rsidRPr="00BC1349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>:</w:t>
                            </w:r>
                          </w:p>
                          <w:p w14:paraId="7ABAF8B0" w14:textId="3779C165" w:rsidR="00C87FCE" w:rsidRPr="00BC1349" w:rsidRDefault="00970231" w:rsidP="00E554D0">
                            <w:pPr>
                              <w:pStyle w:val="Default"/>
                              <w:spacing w:line="360" w:lineRule="auto"/>
                              <w:ind w:left="720"/>
                              <w:rPr>
                                <w:rFonts w:ascii="Arial" w:hAnsi="Arial" w:cs="Arial"/>
                                <w:sz w:val="21"/>
                                <w:szCs w:val="21"/>
                                <w:lang w:eastAsia="en-AU"/>
                              </w:rPr>
                            </w:pPr>
                            <w:r w:rsidRPr="00BC1349">
                              <w:rPr>
                                <w:rFonts w:ascii="Arial" w:hAnsi="Arial" w:cs="Arial"/>
                                <w:sz w:val="21"/>
                                <w:szCs w:val="21"/>
                                <w:lang w:eastAsia="en-AU"/>
                              </w:rPr>
                              <w:t>By e</w:t>
                            </w:r>
                            <w:r w:rsidR="00C87FCE" w:rsidRPr="00BC1349">
                              <w:rPr>
                                <w:rFonts w:ascii="Arial" w:hAnsi="Arial" w:cs="Arial"/>
                                <w:sz w:val="21"/>
                                <w:szCs w:val="21"/>
                                <w:lang w:eastAsia="en-AU"/>
                              </w:rPr>
                              <w:t>mail:</w:t>
                            </w:r>
                            <w:r w:rsidR="00C87FCE" w:rsidRPr="00BC1349">
                              <w:rPr>
                                <w:rFonts w:ascii="Arial" w:hAnsi="Arial" w:cs="Arial"/>
                                <w:sz w:val="21"/>
                                <w:szCs w:val="21"/>
                                <w:lang w:eastAsia="en-AU"/>
                              </w:rPr>
                              <w:tab/>
                            </w:r>
                            <w:r w:rsidR="008618DC">
                              <w:rPr>
                                <w:rFonts w:ascii="Arial" w:hAnsi="Arial" w:cs="Arial"/>
                                <w:sz w:val="21"/>
                                <w:szCs w:val="21"/>
                                <w:lang w:eastAsia="en-AU"/>
                              </w:rPr>
                              <w:t>contact</w:t>
                            </w:r>
                            <w:r w:rsidR="00C87FCE" w:rsidRPr="00BC1349">
                              <w:rPr>
                                <w:rFonts w:ascii="Arial" w:hAnsi="Arial" w:cs="Arial"/>
                                <w:sz w:val="21"/>
                                <w:szCs w:val="21"/>
                                <w:lang w:eastAsia="en-AU"/>
                              </w:rPr>
                              <w:t>@awecc.org.au</w:t>
                            </w:r>
                          </w:p>
                          <w:p w14:paraId="3C208A72" w14:textId="5351285D" w:rsidR="00C87FCE" w:rsidRPr="00BC1349" w:rsidRDefault="00970231" w:rsidP="00E554D0">
                            <w:pPr>
                              <w:autoSpaceDE w:val="0"/>
                              <w:autoSpaceDN w:val="0"/>
                              <w:adjustRightInd w:val="0"/>
                              <w:ind w:left="720"/>
                              <w:rPr>
                                <w:rFonts w:cs="Arial"/>
                                <w:color w:val="000000"/>
                                <w:sz w:val="21"/>
                                <w:szCs w:val="21"/>
                                <w:lang w:val="en-AU" w:eastAsia="en-AU"/>
                              </w:rPr>
                            </w:pPr>
                            <w:r w:rsidRPr="00BC1349">
                              <w:rPr>
                                <w:rFonts w:cs="Arial"/>
                                <w:color w:val="000000"/>
                                <w:sz w:val="21"/>
                                <w:szCs w:val="21"/>
                                <w:lang w:val="en-AU" w:eastAsia="en-AU"/>
                              </w:rPr>
                              <w:t>By p</w:t>
                            </w:r>
                            <w:r w:rsidR="00C87FCE" w:rsidRPr="00BC1349">
                              <w:rPr>
                                <w:rFonts w:cs="Arial"/>
                                <w:color w:val="000000"/>
                                <w:sz w:val="21"/>
                                <w:szCs w:val="21"/>
                                <w:lang w:val="en-AU" w:eastAsia="en-AU"/>
                              </w:rPr>
                              <w:t>ost:</w:t>
                            </w:r>
                            <w:r w:rsidR="00C87FCE" w:rsidRPr="00BC1349">
                              <w:rPr>
                                <w:rFonts w:cs="Arial"/>
                                <w:color w:val="000000"/>
                                <w:sz w:val="21"/>
                                <w:szCs w:val="21"/>
                                <w:lang w:val="en-AU" w:eastAsia="en-AU"/>
                              </w:rPr>
                              <w:tab/>
                              <w:t>Albury-</w:t>
                            </w:r>
                            <w:r w:rsidR="00C87FCE" w:rsidRPr="00BC1349">
                              <w:rPr>
                                <w:rFonts w:cs="Arial"/>
                                <w:bCs/>
                                <w:color w:val="000000"/>
                                <w:sz w:val="21"/>
                                <w:szCs w:val="21"/>
                                <w:lang w:val="en-AU" w:eastAsia="en-AU"/>
                              </w:rPr>
                              <w:t>Wodonga Ethnic Communities Council Inc.</w:t>
                            </w:r>
                          </w:p>
                          <w:p w14:paraId="0125A3DA" w14:textId="77777777" w:rsidR="00970231" w:rsidRPr="00BC1349" w:rsidRDefault="00C87FCE" w:rsidP="00E554D0">
                            <w:pPr>
                              <w:autoSpaceDE w:val="0"/>
                              <w:autoSpaceDN w:val="0"/>
                              <w:adjustRightInd w:val="0"/>
                              <w:ind w:left="1440" w:firstLine="720"/>
                              <w:rPr>
                                <w:rFonts w:cs="Arial"/>
                                <w:bCs/>
                                <w:sz w:val="21"/>
                                <w:szCs w:val="21"/>
                                <w:lang w:eastAsia="en-AU"/>
                              </w:rPr>
                            </w:pPr>
                            <w:r w:rsidRPr="00BC1349">
                              <w:rPr>
                                <w:rFonts w:cs="Arial"/>
                                <w:bCs/>
                                <w:color w:val="000000"/>
                                <w:sz w:val="21"/>
                                <w:szCs w:val="21"/>
                                <w:lang w:val="en-AU" w:eastAsia="en-AU"/>
                              </w:rPr>
                              <w:t>PO Box 920</w:t>
                            </w:r>
                            <w:r w:rsidR="00970231" w:rsidRPr="00BC1349">
                              <w:rPr>
                                <w:rFonts w:cs="Arial"/>
                                <w:bCs/>
                                <w:color w:val="000000"/>
                                <w:sz w:val="21"/>
                                <w:szCs w:val="21"/>
                                <w:lang w:val="en-AU" w:eastAsia="en-AU"/>
                              </w:rPr>
                              <w:t xml:space="preserve">, </w:t>
                            </w:r>
                            <w:r w:rsidRPr="00BC1349">
                              <w:rPr>
                                <w:rFonts w:cs="Arial"/>
                                <w:bCs/>
                                <w:sz w:val="21"/>
                                <w:szCs w:val="21"/>
                                <w:lang w:eastAsia="en-AU"/>
                              </w:rPr>
                              <w:t>Wodonga, VIC 3689</w:t>
                            </w:r>
                            <w:r w:rsidR="00970231" w:rsidRPr="00BC1349">
                              <w:rPr>
                                <w:rFonts w:cs="Arial"/>
                                <w:bCs/>
                                <w:sz w:val="21"/>
                                <w:szCs w:val="21"/>
                                <w:lang w:eastAsia="en-AU"/>
                              </w:rPr>
                              <w:t xml:space="preserve">    </w:t>
                            </w:r>
                          </w:p>
                          <w:p w14:paraId="07EBB8CB" w14:textId="17360F4A" w:rsidR="00C87FCE" w:rsidRPr="00BC1349" w:rsidRDefault="00E554D0" w:rsidP="00E554D0">
                            <w:pPr>
                              <w:autoSpaceDE w:val="0"/>
                              <w:autoSpaceDN w:val="0"/>
                              <w:adjustRightInd w:val="0"/>
                              <w:spacing w:line="360" w:lineRule="auto"/>
                              <w:ind w:left="1440" w:firstLine="720"/>
                              <w:rPr>
                                <w:rFonts w:cs="Arial"/>
                                <w:sz w:val="21"/>
                                <w:szCs w:val="21"/>
                              </w:rPr>
                            </w:pPr>
                            <w:r w:rsidRPr="00BC1349">
                              <w:rPr>
                                <w:rFonts w:cs="Arial"/>
                                <w:bCs/>
                                <w:i/>
                                <w:sz w:val="21"/>
                                <w:szCs w:val="21"/>
                                <w:lang w:eastAsia="en-AU"/>
                              </w:rPr>
                              <w:t>(</w:t>
                            </w:r>
                            <w:r w:rsidR="00970231" w:rsidRPr="00BC1349">
                              <w:rPr>
                                <w:rFonts w:cs="Arial"/>
                                <w:bCs/>
                                <w:i/>
                                <w:sz w:val="21"/>
                                <w:szCs w:val="21"/>
                                <w:lang w:eastAsia="en-AU"/>
                              </w:rPr>
                              <w:t>If posting your nomination, p</w:t>
                            </w:r>
                            <w:r w:rsidR="00C87FCE" w:rsidRPr="00BC1349">
                              <w:rPr>
                                <w:rFonts w:cs="Arial"/>
                                <w:bCs/>
                                <w:i/>
                                <w:sz w:val="21"/>
                                <w:szCs w:val="21"/>
                                <w:lang w:eastAsia="en-AU"/>
                              </w:rPr>
                              <w:t xml:space="preserve">lease allow </w:t>
                            </w:r>
                            <w:r w:rsidR="00970231" w:rsidRPr="00BC1349">
                              <w:rPr>
                                <w:rFonts w:cs="Arial"/>
                                <w:bCs/>
                                <w:i/>
                                <w:sz w:val="21"/>
                                <w:szCs w:val="21"/>
                                <w:lang w:eastAsia="en-AU"/>
                              </w:rPr>
                              <w:t>enough time for delivery</w:t>
                            </w:r>
                            <w:r w:rsidRPr="00BC1349">
                              <w:rPr>
                                <w:rFonts w:cs="Arial"/>
                                <w:bCs/>
                                <w:i/>
                                <w:sz w:val="21"/>
                                <w:szCs w:val="21"/>
                                <w:lang w:eastAsia="en-AU"/>
                              </w:rPr>
                              <w:t>)</w:t>
                            </w:r>
                            <w:r w:rsidR="00970231" w:rsidRPr="00BC1349">
                              <w:rPr>
                                <w:rFonts w:cs="Arial"/>
                                <w:bCs/>
                                <w:i/>
                                <w:sz w:val="21"/>
                                <w:szCs w:val="21"/>
                                <w:lang w:eastAsia="en-AU"/>
                              </w:rPr>
                              <w:t>.</w:t>
                            </w:r>
                          </w:p>
                          <w:p w14:paraId="097FA717" w14:textId="7D360C5D" w:rsidR="00970231" w:rsidRPr="00BC1349" w:rsidRDefault="00970231" w:rsidP="00E554D0">
                            <w:pPr>
                              <w:ind w:left="720"/>
                              <w:rPr>
                                <w:rFonts w:cs="Arial"/>
                                <w:sz w:val="21"/>
                                <w:szCs w:val="21"/>
                                <w:lang w:val="en-AU"/>
                              </w:rPr>
                            </w:pPr>
                            <w:r w:rsidRPr="00BC1349">
                              <w:rPr>
                                <w:rFonts w:cs="Arial"/>
                                <w:sz w:val="21"/>
                                <w:szCs w:val="21"/>
                                <w:lang w:val="en-AU"/>
                              </w:rPr>
                              <w:t xml:space="preserve">In person: </w:t>
                            </w:r>
                            <w:r w:rsidRPr="00BC1349">
                              <w:rPr>
                                <w:rFonts w:cs="Arial"/>
                                <w:sz w:val="21"/>
                                <w:szCs w:val="21"/>
                                <w:lang w:val="en-AU"/>
                              </w:rPr>
                              <w:tab/>
                            </w:r>
                            <w:r w:rsidR="00E554D0" w:rsidRPr="00BC1349">
                              <w:rPr>
                                <w:rFonts w:cs="Arial"/>
                                <w:sz w:val="21"/>
                                <w:szCs w:val="21"/>
                                <w:lang w:val="en-AU"/>
                              </w:rPr>
                              <w:t>AWECC</w:t>
                            </w:r>
                            <w:r w:rsidRPr="00BC1349">
                              <w:rPr>
                                <w:rFonts w:cs="Arial"/>
                                <w:sz w:val="21"/>
                                <w:szCs w:val="21"/>
                                <w:lang w:val="en-AU"/>
                              </w:rPr>
                              <w:t xml:space="preserve">, </w:t>
                            </w:r>
                            <w:r w:rsidR="00E554D0" w:rsidRPr="00BC1349">
                              <w:rPr>
                                <w:rFonts w:cs="Arial"/>
                                <w:sz w:val="21"/>
                                <w:szCs w:val="21"/>
                                <w:lang w:val="en-AU"/>
                              </w:rPr>
                              <w:t xml:space="preserve">Room F9, </w:t>
                            </w:r>
                            <w:r w:rsidRPr="00BC1349">
                              <w:rPr>
                                <w:rFonts w:cs="Arial"/>
                                <w:sz w:val="21"/>
                                <w:szCs w:val="21"/>
                                <w:lang w:val="en-AU"/>
                              </w:rPr>
                              <w:t>155 High Street, Wodonga</w:t>
                            </w:r>
                          </w:p>
                          <w:p w14:paraId="791CF233" w14:textId="1BC8304E" w:rsidR="00C87FCE" w:rsidRPr="00BC1349" w:rsidRDefault="00C87FCE" w:rsidP="00BC1349">
                            <w:pPr>
                              <w:rPr>
                                <w:rFonts w:cs="Arial"/>
                                <w:sz w:val="30"/>
                                <w:szCs w:val="30"/>
                              </w:rPr>
                            </w:pPr>
                          </w:p>
                          <w:p w14:paraId="355509D5" w14:textId="4AA600E0" w:rsidR="00C87FCE" w:rsidRPr="00BC1349" w:rsidRDefault="00E554D0">
                            <w:pPr>
                              <w:rPr>
                                <w:b/>
                                <w:i/>
                                <w:sz w:val="21"/>
                                <w:szCs w:val="21"/>
                              </w:rPr>
                            </w:pPr>
                            <w:r w:rsidRPr="00BC1349">
                              <w:rPr>
                                <w:b/>
                                <w:i/>
                                <w:sz w:val="21"/>
                                <w:szCs w:val="21"/>
                              </w:rPr>
                              <w:t>Am I eligible to nominate?</w:t>
                            </w:r>
                          </w:p>
                          <w:p w14:paraId="6BF0DC6E" w14:textId="77777777" w:rsidR="0077536C" w:rsidRDefault="00BC1349">
                            <w:pPr>
                              <w:rPr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sz w:val="21"/>
                                <w:szCs w:val="21"/>
                              </w:rPr>
                              <w:t>Any</w:t>
                            </w:r>
                            <w:r w:rsidRPr="00BC1349">
                              <w:rPr>
                                <w:sz w:val="21"/>
                                <w:szCs w:val="21"/>
                              </w:rPr>
                              <w:t xml:space="preserve"> </w:t>
                            </w:r>
                            <w:r w:rsidR="002235FC" w:rsidRPr="00BC1349">
                              <w:rPr>
                                <w:sz w:val="21"/>
                                <w:szCs w:val="21"/>
                              </w:rPr>
                              <w:t>m</w:t>
                            </w:r>
                            <w:r w:rsidR="00E554D0" w:rsidRPr="00BC1349">
                              <w:rPr>
                                <w:sz w:val="21"/>
                                <w:szCs w:val="21"/>
                              </w:rPr>
                              <w:t>ember</w:t>
                            </w:r>
                            <w:r w:rsidR="0077536C">
                              <w:rPr>
                                <w:sz w:val="21"/>
                                <w:szCs w:val="21"/>
                              </w:rPr>
                              <w:t>*</w:t>
                            </w:r>
                            <w:r w:rsidR="002235FC" w:rsidRPr="00BC1349">
                              <w:rPr>
                                <w:sz w:val="21"/>
                                <w:szCs w:val="21"/>
                              </w:rPr>
                              <w:t xml:space="preserve"> </w:t>
                            </w:r>
                            <w:r w:rsidR="00E554D0" w:rsidRPr="00BC1349">
                              <w:rPr>
                                <w:sz w:val="21"/>
                                <w:szCs w:val="21"/>
                              </w:rPr>
                              <w:t xml:space="preserve">may nominate for </w:t>
                            </w:r>
                            <w:r w:rsidR="002235FC" w:rsidRPr="00BC1349">
                              <w:rPr>
                                <w:sz w:val="21"/>
                                <w:szCs w:val="21"/>
                              </w:rPr>
                              <w:t xml:space="preserve">a position on the AWECC </w:t>
                            </w:r>
                            <w:r w:rsidR="00E554D0" w:rsidRPr="00BC1349">
                              <w:rPr>
                                <w:sz w:val="21"/>
                                <w:szCs w:val="21"/>
                              </w:rPr>
                              <w:t>Board</w:t>
                            </w:r>
                            <w:r w:rsidR="002235FC" w:rsidRPr="00BC1349">
                              <w:rPr>
                                <w:sz w:val="21"/>
                                <w:szCs w:val="21"/>
                              </w:rPr>
                              <w:t xml:space="preserve"> of Directors</w:t>
                            </w:r>
                            <w:r w:rsidRPr="00BC1349">
                              <w:rPr>
                                <w:sz w:val="21"/>
                                <w:szCs w:val="21"/>
                              </w:rPr>
                              <w:t>.</w:t>
                            </w:r>
                            <w:r w:rsidR="002235FC" w:rsidRPr="00BC1349">
                              <w:rPr>
                                <w:sz w:val="21"/>
                                <w:szCs w:val="21"/>
                              </w:rPr>
                              <w:t xml:space="preserve"> Nominations will only be accepted from </w:t>
                            </w:r>
                            <w:r w:rsidRPr="00BC1349">
                              <w:rPr>
                                <w:sz w:val="21"/>
                                <w:szCs w:val="21"/>
                              </w:rPr>
                              <w:t xml:space="preserve">members who </w:t>
                            </w:r>
                            <w:r w:rsidR="0077536C">
                              <w:rPr>
                                <w:sz w:val="21"/>
                                <w:szCs w:val="21"/>
                              </w:rPr>
                              <w:t xml:space="preserve">have paid their membership fee </w:t>
                            </w:r>
                            <w:r w:rsidR="002235FC" w:rsidRPr="00BC1349">
                              <w:rPr>
                                <w:sz w:val="21"/>
                                <w:szCs w:val="21"/>
                              </w:rPr>
                              <w:t xml:space="preserve">on or before </w:t>
                            </w:r>
                            <w:r w:rsidR="002235FC" w:rsidRPr="00BC1349">
                              <w:rPr>
                                <w:i/>
                                <w:sz w:val="21"/>
                                <w:szCs w:val="21"/>
                              </w:rPr>
                              <w:t>September</w:t>
                            </w:r>
                            <w:r w:rsidRPr="00BC1349">
                              <w:rPr>
                                <w:i/>
                                <w:sz w:val="21"/>
                                <w:szCs w:val="21"/>
                              </w:rPr>
                              <w:t xml:space="preserve"> 29, 2018</w:t>
                            </w:r>
                            <w:r w:rsidRPr="00BC1349">
                              <w:rPr>
                                <w:sz w:val="21"/>
                                <w:szCs w:val="21"/>
                              </w:rPr>
                              <w:t>.</w:t>
                            </w:r>
                            <w:r w:rsidR="002235FC" w:rsidRPr="00BC1349">
                              <w:rPr>
                                <w:sz w:val="21"/>
                                <w:szCs w:val="21"/>
                              </w:rPr>
                              <w:t xml:space="preserve"> </w:t>
                            </w:r>
                          </w:p>
                          <w:p w14:paraId="0ABA1098" w14:textId="77777777" w:rsidR="0077536C" w:rsidRDefault="0077536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14:paraId="1A670D25" w14:textId="383375A4" w:rsidR="00C87FCE" w:rsidRPr="0077536C" w:rsidRDefault="0077536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77536C">
                              <w:rPr>
                                <w:sz w:val="18"/>
                                <w:szCs w:val="18"/>
                              </w:rPr>
                              <w:t>*</w:t>
                            </w:r>
                            <w:r w:rsidR="00BC1349" w:rsidRPr="0077536C">
                              <w:rPr>
                                <w:sz w:val="18"/>
                                <w:szCs w:val="18"/>
                              </w:rPr>
                              <w:t>N</w:t>
                            </w:r>
                            <w:r w:rsidR="002235FC" w:rsidRPr="0077536C">
                              <w:rPr>
                                <w:sz w:val="18"/>
                                <w:szCs w:val="18"/>
                              </w:rPr>
                              <w:t>ominat</w:t>
                            </w:r>
                            <w:r w:rsidR="00BC1349" w:rsidRPr="0077536C">
                              <w:rPr>
                                <w:sz w:val="18"/>
                                <w:szCs w:val="18"/>
                              </w:rPr>
                              <w:t xml:space="preserve">ions will be considered from </w:t>
                            </w:r>
                            <w:r w:rsidR="002235FC" w:rsidRPr="0077536C">
                              <w:rPr>
                                <w:sz w:val="18"/>
                                <w:szCs w:val="18"/>
                              </w:rPr>
                              <w:t xml:space="preserve">delegates of </w:t>
                            </w:r>
                            <w:r w:rsidR="002235FC" w:rsidRPr="0077536C">
                              <w:rPr>
                                <w:i/>
                                <w:sz w:val="18"/>
                                <w:szCs w:val="18"/>
                              </w:rPr>
                              <w:t>community members</w:t>
                            </w:r>
                            <w:r w:rsidR="002235FC" w:rsidRPr="0077536C">
                              <w:rPr>
                                <w:sz w:val="18"/>
                                <w:szCs w:val="18"/>
                              </w:rPr>
                              <w:t xml:space="preserve"> and </w:t>
                            </w:r>
                            <w:r w:rsidR="002235FC" w:rsidRPr="0077536C">
                              <w:rPr>
                                <w:i/>
                                <w:sz w:val="18"/>
                                <w:szCs w:val="18"/>
                              </w:rPr>
                              <w:t>individual members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 only, as per the ‘Constitution’,</w:t>
                            </w:r>
                            <w:r w:rsidR="00BC1349" w:rsidRPr="0077536C">
                              <w:rPr>
                                <w:sz w:val="18"/>
                                <w:szCs w:val="18"/>
                              </w:rPr>
                              <w:t xml:space="preserve"> and where the nomination meets the requirements set out in the ‘Constitution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’</w:t>
                            </w:r>
                            <w:r w:rsidR="00BC1349" w:rsidRPr="0077536C">
                              <w:rPr>
                                <w:sz w:val="18"/>
                                <w:szCs w:val="18"/>
                              </w:rPr>
                              <w:t>.</w:t>
                            </w:r>
                            <w:r w:rsidR="002235FC" w:rsidRPr="0077536C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  <w:p w14:paraId="7E6FF2F8" w14:textId="77777777" w:rsidR="00C87FCE" w:rsidRPr="00E554D0" w:rsidRDefault="00C87FCE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</w:p>
                          <w:p w14:paraId="27C90C95" w14:textId="77777777" w:rsidR="00C87FCE" w:rsidRPr="00E554D0" w:rsidRDefault="00C87FCE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</w:p>
                          <w:p w14:paraId="66F4669A" w14:textId="77777777" w:rsidR="00C87FCE" w:rsidRPr="00E554D0" w:rsidRDefault="00C87FCE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</w:p>
                          <w:p w14:paraId="4910FDCF" w14:textId="77777777" w:rsidR="00C87FCE" w:rsidRDefault="00C87FCE"/>
                          <w:p w14:paraId="2BE5BC33" w14:textId="77777777" w:rsidR="00C87FCE" w:rsidRDefault="00C87FCE"/>
                          <w:p w14:paraId="2771CDBD" w14:textId="77777777" w:rsidR="00C87FCE" w:rsidRDefault="00C87FCE"/>
                          <w:p w14:paraId="53EEA400" w14:textId="77777777" w:rsidR="00C87FCE" w:rsidRDefault="00C87FCE"/>
                          <w:p w14:paraId="051673C3" w14:textId="77777777" w:rsidR="00C87FCE" w:rsidRDefault="00C87FCE"/>
                          <w:p w14:paraId="4963B88F" w14:textId="77777777" w:rsidR="00C87FCE" w:rsidRDefault="00C87FCE"/>
                          <w:p w14:paraId="11AC330C" w14:textId="77777777" w:rsidR="00C87FCE" w:rsidRDefault="00C87FCE"/>
                          <w:p w14:paraId="162F18D2" w14:textId="77777777" w:rsidR="00C87FCE" w:rsidRDefault="00C87FCE"/>
                          <w:p w14:paraId="27D7F261" w14:textId="77777777" w:rsidR="00C87FCE" w:rsidRDefault="00C87FCE"/>
                          <w:p w14:paraId="227A2EA9" w14:textId="77777777" w:rsidR="00C87FCE" w:rsidRDefault="00C87FCE"/>
                          <w:p w14:paraId="445CBE72" w14:textId="77777777" w:rsidR="00C87FCE" w:rsidRDefault="00C87FCE"/>
                          <w:p w14:paraId="3502E5F8" w14:textId="77777777" w:rsidR="00C87FCE" w:rsidRDefault="00C87FCE"/>
                          <w:p w14:paraId="4B3D2AAB" w14:textId="77777777" w:rsidR="00C87FCE" w:rsidRDefault="00C87FCE"/>
                          <w:p w14:paraId="049AB838" w14:textId="77777777" w:rsidR="00C87FCE" w:rsidRDefault="00C87FCE"/>
                          <w:p w14:paraId="3E99E481" w14:textId="77777777" w:rsidR="00C87FCE" w:rsidRDefault="00C87FCE"/>
                          <w:p w14:paraId="30E0107E" w14:textId="77777777" w:rsidR="00C87FCE" w:rsidRDefault="00C87FCE"/>
                          <w:p w14:paraId="1EE56D45" w14:textId="77777777" w:rsidR="00C87FCE" w:rsidRDefault="00C87FCE"/>
                          <w:p w14:paraId="629DAC15" w14:textId="77777777" w:rsidR="00C87FCE" w:rsidRDefault="00C87FCE"/>
                          <w:p w14:paraId="55DF8E6C" w14:textId="77777777" w:rsidR="00C87FCE" w:rsidRDefault="00C87FCE"/>
                          <w:p w14:paraId="7C67BB8B" w14:textId="77777777" w:rsidR="00C87FCE" w:rsidRDefault="00C87FCE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69F740A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-21.05pt;margin-top:10.05pt;width:510.55pt;height:287.55pt;z-index:25165721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" fillcolor="#eaf1dd [662]" stroked="f" strokeweight=".5pt">
                <v:textbox>
                  <w:txbxContent>
                    <w:p w14:paraId="3E5F32D8" w14:textId="52CBC1BB" w:rsidR="00C87FCE" w:rsidRPr="00BC1349" w:rsidRDefault="00C87FCE" w:rsidP="00C87FCE">
                      <w:pPr>
                        <w:pStyle w:val="Default"/>
                        <w:rPr>
                          <w:rFonts w:ascii="Arial" w:hAnsi="Arial" w:cs="Arial"/>
                          <w:sz w:val="21"/>
                          <w:szCs w:val="21"/>
                        </w:rPr>
                      </w:pPr>
                      <w:r w:rsidRPr="00BC1349">
                        <w:rPr>
                          <w:rFonts w:ascii="Arial" w:hAnsi="Arial" w:cs="Arial"/>
                          <w:sz w:val="21"/>
                          <w:szCs w:val="21"/>
                        </w:rPr>
                        <w:t>S</w:t>
                      </w:r>
                      <w:r w:rsidR="00364E1E" w:rsidRPr="00BC1349">
                        <w:rPr>
                          <w:rFonts w:ascii="Arial" w:hAnsi="Arial" w:cs="Arial"/>
                          <w:sz w:val="21"/>
                          <w:szCs w:val="21"/>
                        </w:rPr>
                        <w:t>ix (6)</w:t>
                      </w:r>
                      <w:r w:rsidRPr="00BC1349">
                        <w:rPr>
                          <w:rFonts w:ascii="Arial" w:hAnsi="Arial" w:cs="Arial"/>
                          <w:sz w:val="21"/>
                          <w:szCs w:val="21"/>
                        </w:rPr>
                        <w:t xml:space="preserve"> positions</w:t>
                      </w:r>
                      <w:r w:rsidR="00364E1E" w:rsidRPr="00BC1349">
                        <w:rPr>
                          <w:rFonts w:ascii="Arial" w:hAnsi="Arial" w:cs="Arial"/>
                          <w:sz w:val="21"/>
                          <w:szCs w:val="21"/>
                        </w:rPr>
                        <w:t xml:space="preserve"> on the AWECC Board</w:t>
                      </w:r>
                      <w:r w:rsidRPr="00BC1349">
                        <w:rPr>
                          <w:rFonts w:ascii="Arial" w:hAnsi="Arial" w:cs="Arial"/>
                          <w:sz w:val="21"/>
                          <w:szCs w:val="21"/>
                        </w:rPr>
                        <w:t xml:space="preserve"> will be declared vacant at the</w:t>
                      </w:r>
                      <w:r w:rsidR="00364E1E" w:rsidRPr="00BC1349">
                        <w:rPr>
                          <w:rFonts w:ascii="Arial" w:hAnsi="Arial" w:cs="Arial"/>
                          <w:sz w:val="21"/>
                          <w:szCs w:val="21"/>
                        </w:rPr>
                        <w:t xml:space="preserve"> 5th</w:t>
                      </w:r>
                      <w:r w:rsidRPr="00BC1349">
                        <w:rPr>
                          <w:rFonts w:ascii="Arial" w:hAnsi="Arial" w:cs="Arial"/>
                          <w:sz w:val="21"/>
                          <w:szCs w:val="21"/>
                        </w:rPr>
                        <w:t xml:space="preserve"> Annual General Meeting </w:t>
                      </w:r>
                      <w:r w:rsidR="00BC1349">
                        <w:rPr>
                          <w:rFonts w:ascii="Arial" w:hAnsi="Arial" w:cs="Arial"/>
                          <w:sz w:val="21"/>
                          <w:szCs w:val="21"/>
                        </w:rPr>
                        <w:t xml:space="preserve">(AGM) </w:t>
                      </w:r>
                      <w:r w:rsidRPr="00BC1349">
                        <w:rPr>
                          <w:rFonts w:ascii="Arial" w:hAnsi="Arial" w:cs="Arial"/>
                          <w:sz w:val="21"/>
                          <w:szCs w:val="21"/>
                        </w:rPr>
                        <w:t xml:space="preserve">to be held on Saturday, October </w:t>
                      </w:r>
                      <w:r w:rsidR="00364E1E" w:rsidRPr="00BC1349">
                        <w:rPr>
                          <w:rFonts w:ascii="Arial" w:hAnsi="Arial" w:cs="Arial"/>
                          <w:sz w:val="21"/>
                          <w:szCs w:val="21"/>
                        </w:rPr>
                        <w:t>27</w:t>
                      </w:r>
                      <w:r w:rsidRPr="00BC1349">
                        <w:rPr>
                          <w:rFonts w:ascii="Arial" w:hAnsi="Arial" w:cs="Arial"/>
                          <w:sz w:val="21"/>
                          <w:szCs w:val="21"/>
                        </w:rPr>
                        <w:t>, 201</w:t>
                      </w:r>
                      <w:r w:rsidR="00364E1E" w:rsidRPr="00BC1349">
                        <w:rPr>
                          <w:rFonts w:ascii="Arial" w:hAnsi="Arial" w:cs="Arial"/>
                          <w:sz w:val="21"/>
                          <w:szCs w:val="21"/>
                        </w:rPr>
                        <w:t>8</w:t>
                      </w:r>
                      <w:r w:rsidRPr="00BC1349">
                        <w:rPr>
                          <w:rFonts w:ascii="Arial" w:hAnsi="Arial" w:cs="Arial"/>
                          <w:sz w:val="21"/>
                          <w:szCs w:val="21"/>
                        </w:rPr>
                        <w:t xml:space="preserve">. </w:t>
                      </w:r>
                      <w:r w:rsidR="003D5F72" w:rsidRPr="00BC1349">
                        <w:rPr>
                          <w:rFonts w:ascii="Arial" w:hAnsi="Arial" w:cs="Arial"/>
                          <w:sz w:val="21"/>
                          <w:szCs w:val="21"/>
                        </w:rPr>
                        <w:t>N</w:t>
                      </w:r>
                      <w:r w:rsidRPr="00BC1349">
                        <w:rPr>
                          <w:rFonts w:ascii="Arial" w:hAnsi="Arial" w:cs="Arial"/>
                          <w:sz w:val="21"/>
                          <w:szCs w:val="21"/>
                        </w:rPr>
                        <w:t xml:space="preserve">ominations are invited for the following position: </w:t>
                      </w:r>
                    </w:p>
                    <w:p w14:paraId="652E6381" w14:textId="77777777" w:rsidR="00C87FCE" w:rsidRPr="00BC1349" w:rsidRDefault="00C87FCE" w:rsidP="00C87FCE">
                      <w:pPr>
                        <w:pStyle w:val="Default"/>
                        <w:rPr>
                          <w:rFonts w:ascii="Arial" w:hAnsi="Arial" w:cs="Arial"/>
                          <w:bCs/>
                          <w:sz w:val="21"/>
                          <w:szCs w:val="21"/>
                        </w:rPr>
                      </w:pPr>
                    </w:p>
                    <w:p w14:paraId="3FAC404D" w14:textId="670B1482" w:rsidR="00C87FCE" w:rsidRPr="00BC1349" w:rsidRDefault="002235FC" w:rsidP="003E6B40">
                      <w:pPr>
                        <w:pStyle w:val="Default"/>
                        <w:numPr>
                          <w:ilvl w:val="0"/>
                          <w:numId w:val="11"/>
                        </w:numPr>
                        <w:rPr>
                          <w:rFonts w:ascii="Arial" w:hAnsi="Arial" w:cs="Arial"/>
                          <w:b/>
                          <w:bCs/>
                          <w:sz w:val="21"/>
                          <w:szCs w:val="21"/>
                        </w:rPr>
                      </w:pPr>
                      <w:r w:rsidRPr="00BC1349">
                        <w:rPr>
                          <w:rFonts w:ascii="Arial" w:hAnsi="Arial" w:cs="Arial"/>
                          <w:b/>
                          <w:bCs/>
                          <w:sz w:val="21"/>
                          <w:szCs w:val="21"/>
                        </w:rPr>
                        <w:t xml:space="preserve">Board </w:t>
                      </w:r>
                      <w:r w:rsidR="003D5F72" w:rsidRPr="00BC1349">
                        <w:rPr>
                          <w:rFonts w:ascii="Arial" w:hAnsi="Arial" w:cs="Arial"/>
                          <w:b/>
                          <w:bCs/>
                          <w:sz w:val="21"/>
                          <w:szCs w:val="21"/>
                        </w:rPr>
                        <w:t>Director</w:t>
                      </w:r>
                      <w:r w:rsidR="00970231" w:rsidRPr="00BC1349">
                        <w:rPr>
                          <w:rFonts w:ascii="Arial" w:hAnsi="Arial" w:cs="Arial"/>
                          <w:b/>
                          <w:bCs/>
                          <w:sz w:val="21"/>
                          <w:szCs w:val="21"/>
                        </w:rPr>
                        <w:t xml:space="preserve"> (</w:t>
                      </w:r>
                      <w:r w:rsidR="008618DC">
                        <w:rPr>
                          <w:rFonts w:ascii="Arial" w:hAnsi="Arial" w:cs="Arial"/>
                          <w:b/>
                          <w:bCs/>
                          <w:sz w:val="21"/>
                          <w:szCs w:val="21"/>
                        </w:rPr>
                        <w:t>x</w:t>
                      </w:r>
                      <w:r w:rsidR="00970231" w:rsidRPr="00BC1349">
                        <w:rPr>
                          <w:rFonts w:ascii="Arial" w:hAnsi="Arial" w:cs="Arial"/>
                          <w:b/>
                          <w:bCs/>
                          <w:sz w:val="21"/>
                          <w:szCs w:val="21"/>
                        </w:rPr>
                        <w:t>6 positions)</w:t>
                      </w:r>
                      <w:r w:rsidR="003E6B40" w:rsidRPr="00BC1349">
                        <w:rPr>
                          <w:rFonts w:ascii="Arial" w:hAnsi="Arial" w:cs="Arial"/>
                          <w:b/>
                          <w:bCs/>
                          <w:sz w:val="21"/>
                          <w:szCs w:val="21"/>
                        </w:rPr>
                        <w:tab/>
                      </w:r>
                      <w:r w:rsidR="003E6B40" w:rsidRPr="00BC1349">
                        <w:rPr>
                          <w:rFonts w:ascii="Arial" w:hAnsi="Arial" w:cs="Arial"/>
                          <w:b/>
                          <w:bCs/>
                          <w:sz w:val="21"/>
                          <w:szCs w:val="21"/>
                        </w:rPr>
                        <w:tab/>
                      </w:r>
                    </w:p>
                    <w:p w14:paraId="282DD01A" w14:textId="77777777" w:rsidR="00C87FCE" w:rsidRPr="00BC1349" w:rsidRDefault="00C87FCE" w:rsidP="00C87FCE">
                      <w:pPr>
                        <w:pStyle w:val="Default"/>
                        <w:rPr>
                          <w:rFonts w:ascii="Arial" w:hAnsi="Arial" w:cs="Arial"/>
                          <w:b/>
                          <w:bCs/>
                          <w:sz w:val="21"/>
                          <w:szCs w:val="21"/>
                        </w:rPr>
                      </w:pPr>
                    </w:p>
                    <w:p w14:paraId="00952AB9" w14:textId="1288C99A" w:rsidR="00C87FCE" w:rsidRPr="00BC1349" w:rsidRDefault="00BC1349" w:rsidP="00C87FCE">
                      <w:pPr>
                        <w:pStyle w:val="Default"/>
                        <w:rPr>
                          <w:rFonts w:ascii="Arial" w:hAnsi="Arial" w:cs="Arial"/>
                          <w:sz w:val="21"/>
                          <w:szCs w:val="21"/>
                        </w:rPr>
                      </w:pPr>
                      <w:r>
                        <w:rPr>
                          <w:rFonts w:ascii="Arial" w:hAnsi="Arial" w:cs="Arial"/>
                          <w:sz w:val="21"/>
                          <w:szCs w:val="21"/>
                        </w:rPr>
                        <w:t xml:space="preserve">Applications close: </w:t>
                      </w:r>
                      <w:r w:rsidR="00C87FCE" w:rsidRPr="00BC1349">
                        <w:rPr>
                          <w:rFonts w:ascii="Arial" w:hAnsi="Arial" w:cs="Arial"/>
                          <w:b/>
                          <w:bCs/>
                          <w:sz w:val="21"/>
                          <w:szCs w:val="21"/>
                        </w:rPr>
                        <w:t xml:space="preserve">5pm, </w:t>
                      </w:r>
                      <w:r w:rsidR="00D658D8" w:rsidRPr="00BC1349">
                        <w:rPr>
                          <w:rFonts w:ascii="Arial" w:hAnsi="Arial" w:cs="Arial"/>
                          <w:b/>
                          <w:bCs/>
                          <w:sz w:val="21"/>
                          <w:szCs w:val="21"/>
                        </w:rPr>
                        <w:t>Saturd</w:t>
                      </w:r>
                      <w:r w:rsidR="00C87FCE" w:rsidRPr="00BC1349">
                        <w:rPr>
                          <w:rFonts w:ascii="Arial" w:hAnsi="Arial" w:cs="Arial"/>
                          <w:b/>
                          <w:bCs/>
                          <w:sz w:val="21"/>
                          <w:szCs w:val="21"/>
                        </w:rPr>
                        <w:t xml:space="preserve">ay, </w:t>
                      </w:r>
                      <w:r w:rsidR="00D658D8" w:rsidRPr="00BC1349">
                        <w:rPr>
                          <w:rFonts w:ascii="Arial" w:hAnsi="Arial" w:cs="Arial"/>
                          <w:b/>
                          <w:bCs/>
                          <w:sz w:val="21"/>
                          <w:szCs w:val="21"/>
                        </w:rPr>
                        <w:t>Septemb</w:t>
                      </w:r>
                      <w:r w:rsidR="00C87FCE" w:rsidRPr="00BC1349">
                        <w:rPr>
                          <w:rFonts w:ascii="Arial" w:hAnsi="Arial" w:cs="Arial"/>
                          <w:b/>
                          <w:bCs/>
                          <w:sz w:val="21"/>
                          <w:szCs w:val="21"/>
                        </w:rPr>
                        <w:t xml:space="preserve">er </w:t>
                      </w:r>
                      <w:r w:rsidR="00D658D8" w:rsidRPr="00BC1349">
                        <w:rPr>
                          <w:rFonts w:ascii="Arial" w:hAnsi="Arial" w:cs="Arial"/>
                          <w:b/>
                          <w:bCs/>
                          <w:sz w:val="21"/>
                          <w:szCs w:val="21"/>
                        </w:rPr>
                        <w:t>29</w:t>
                      </w:r>
                      <w:r w:rsidR="00C87FCE" w:rsidRPr="00BC1349">
                        <w:rPr>
                          <w:rFonts w:ascii="Arial" w:hAnsi="Arial" w:cs="Arial"/>
                          <w:b/>
                          <w:bCs/>
                          <w:sz w:val="21"/>
                          <w:szCs w:val="21"/>
                        </w:rPr>
                        <w:t>, 201</w:t>
                      </w:r>
                      <w:r w:rsidR="00D658D8" w:rsidRPr="00BC1349">
                        <w:rPr>
                          <w:rFonts w:ascii="Arial" w:hAnsi="Arial" w:cs="Arial"/>
                          <w:b/>
                          <w:bCs/>
                          <w:sz w:val="21"/>
                          <w:szCs w:val="21"/>
                        </w:rPr>
                        <w:t>8</w:t>
                      </w:r>
                      <w:r w:rsidR="0077536C">
                        <w:rPr>
                          <w:rFonts w:ascii="Arial" w:hAnsi="Arial" w:cs="Arial"/>
                          <w:sz w:val="21"/>
                          <w:szCs w:val="21"/>
                        </w:rPr>
                        <w:t xml:space="preserve"> (</w:t>
                      </w:r>
                      <w:r>
                        <w:rPr>
                          <w:rFonts w:ascii="Arial" w:hAnsi="Arial" w:cs="Arial"/>
                          <w:sz w:val="21"/>
                          <w:szCs w:val="21"/>
                        </w:rPr>
                        <w:t>L</w:t>
                      </w:r>
                      <w:r w:rsidR="00C87FCE" w:rsidRPr="00BC1349">
                        <w:rPr>
                          <w:rFonts w:ascii="Arial" w:hAnsi="Arial" w:cs="Arial"/>
                          <w:sz w:val="21"/>
                          <w:szCs w:val="21"/>
                        </w:rPr>
                        <w:t xml:space="preserve">ate nominations </w:t>
                      </w:r>
                      <w:r w:rsidR="0077536C">
                        <w:rPr>
                          <w:rFonts w:ascii="Arial" w:hAnsi="Arial" w:cs="Arial"/>
                          <w:sz w:val="21"/>
                          <w:szCs w:val="21"/>
                        </w:rPr>
                        <w:t>cannot</w:t>
                      </w:r>
                      <w:r w:rsidR="00C87FCE" w:rsidRPr="00BC1349">
                        <w:rPr>
                          <w:rFonts w:ascii="Arial" w:hAnsi="Arial" w:cs="Arial"/>
                          <w:sz w:val="21"/>
                          <w:szCs w:val="21"/>
                        </w:rPr>
                        <w:t xml:space="preserve"> be accepted</w:t>
                      </w:r>
                      <w:r w:rsidR="0077536C">
                        <w:rPr>
                          <w:rFonts w:ascii="Arial" w:hAnsi="Arial" w:cs="Arial"/>
                          <w:sz w:val="21"/>
                          <w:szCs w:val="21"/>
                        </w:rPr>
                        <w:t>)</w:t>
                      </w:r>
                      <w:r w:rsidR="00C87FCE" w:rsidRPr="00BC1349">
                        <w:rPr>
                          <w:rFonts w:ascii="Arial" w:hAnsi="Arial" w:cs="Arial"/>
                          <w:sz w:val="21"/>
                          <w:szCs w:val="21"/>
                        </w:rPr>
                        <w:t>.</w:t>
                      </w:r>
                    </w:p>
                    <w:p w14:paraId="7594B44D" w14:textId="77777777" w:rsidR="00C87FCE" w:rsidRPr="00BC1349" w:rsidRDefault="00C87FCE" w:rsidP="00C87FCE">
                      <w:pPr>
                        <w:pStyle w:val="Default"/>
                        <w:rPr>
                          <w:rFonts w:ascii="Arial" w:hAnsi="Arial" w:cs="Arial"/>
                          <w:sz w:val="21"/>
                          <w:szCs w:val="21"/>
                        </w:rPr>
                      </w:pPr>
                    </w:p>
                    <w:p w14:paraId="7A94B294" w14:textId="033C2747" w:rsidR="00BC1349" w:rsidRPr="00BC1349" w:rsidRDefault="00BC1349" w:rsidP="00BC1349">
                      <w:pPr>
                        <w:pStyle w:val="Default"/>
                        <w:spacing w:line="360" w:lineRule="auto"/>
                        <w:rPr>
                          <w:rFonts w:ascii="Arial" w:hAnsi="Arial" w:cs="Arial"/>
                          <w:sz w:val="21"/>
                          <w:szCs w:val="21"/>
                        </w:rPr>
                      </w:pPr>
                      <w:r w:rsidRPr="00BC1349">
                        <w:rPr>
                          <w:rFonts w:ascii="Arial" w:hAnsi="Arial" w:cs="Arial"/>
                          <w:sz w:val="21"/>
                          <w:szCs w:val="21"/>
                        </w:rPr>
                        <w:t>How to nominate:</w:t>
                      </w:r>
                    </w:p>
                    <w:p w14:paraId="64D5D78C" w14:textId="30AF2ABB" w:rsidR="00C87FCE" w:rsidRPr="00BC1349" w:rsidRDefault="00BC1349" w:rsidP="00E554D0">
                      <w:pPr>
                        <w:pStyle w:val="Default"/>
                        <w:spacing w:line="360" w:lineRule="auto"/>
                        <w:ind w:left="720"/>
                        <w:rPr>
                          <w:rFonts w:ascii="Arial" w:hAnsi="Arial" w:cs="Arial"/>
                          <w:sz w:val="21"/>
                          <w:szCs w:val="21"/>
                        </w:rPr>
                      </w:pPr>
                      <w:r>
                        <w:rPr>
                          <w:rFonts w:ascii="Arial" w:hAnsi="Arial" w:cs="Arial"/>
                          <w:sz w:val="21"/>
                          <w:szCs w:val="21"/>
                        </w:rPr>
                        <w:t>S</w:t>
                      </w:r>
                      <w:r w:rsidR="00C87FCE" w:rsidRPr="00BC1349">
                        <w:rPr>
                          <w:rFonts w:ascii="Arial" w:hAnsi="Arial" w:cs="Arial"/>
                          <w:sz w:val="21"/>
                          <w:szCs w:val="21"/>
                        </w:rPr>
                        <w:t>end your nomination to</w:t>
                      </w:r>
                      <w:r w:rsidR="00970231" w:rsidRPr="00BC1349">
                        <w:rPr>
                          <w:rFonts w:ascii="Arial" w:hAnsi="Arial" w:cs="Arial"/>
                          <w:sz w:val="21"/>
                          <w:szCs w:val="21"/>
                        </w:rPr>
                        <w:t xml:space="preserve"> the Returning Officer, Brett Sanderson</w:t>
                      </w:r>
                      <w:r>
                        <w:rPr>
                          <w:rFonts w:ascii="Arial" w:hAnsi="Arial" w:cs="Arial"/>
                          <w:sz w:val="21"/>
                          <w:szCs w:val="21"/>
                        </w:rPr>
                        <w:t>, in one of the following ways</w:t>
                      </w:r>
                      <w:r w:rsidR="00C87FCE" w:rsidRPr="00BC1349">
                        <w:rPr>
                          <w:rFonts w:ascii="Arial" w:hAnsi="Arial" w:cs="Arial"/>
                          <w:sz w:val="21"/>
                          <w:szCs w:val="21"/>
                        </w:rPr>
                        <w:t>:</w:t>
                      </w:r>
                    </w:p>
                    <w:p w14:paraId="7ABAF8B0" w14:textId="3779C165" w:rsidR="00C87FCE" w:rsidRPr="00BC1349" w:rsidRDefault="00970231" w:rsidP="00E554D0">
                      <w:pPr>
                        <w:pStyle w:val="Default"/>
                        <w:spacing w:line="360" w:lineRule="auto"/>
                        <w:ind w:left="720"/>
                        <w:rPr>
                          <w:rFonts w:ascii="Arial" w:hAnsi="Arial" w:cs="Arial"/>
                          <w:sz w:val="21"/>
                          <w:szCs w:val="21"/>
                          <w:lang w:eastAsia="en-AU"/>
                        </w:rPr>
                      </w:pPr>
                      <w:r w:rsidRPr="00BC1349">
                        <w:rPr>
                          <w:rFonts w:ascii="Arial" w:hAnsi="Arial" w:cs="Arial"/>
                          <w:sz w:val="21"/>
                          <w:szCs w:val="21"/>
                          <w:lang w:eastAsia="en-AU"/>
                        </w:rPr>
                        <w:t>By e</w:t>
                      </w:r>
                      <w:r w:rsidR="00C87FCE" w:rsidRPr="00BC1349">
                        <w:rPr>
                          <w:rFonts w:ascii="Arial" w:hAnsi="Arial" w:cs="Arial"/>
                          <w:sz w:val="21"/>
                          <w:szCs w:val="21"/>
                          <w:lang w:eastAsia="en-AU"/>
                        </w:rPr>
                        <w:t>mail:</w:t>
                      </w:r>
                      <w:r w:rsidR="00C87FCE" w:rsidRPr="00BC1349">
                        <w:rPr>
                          <w:rFonts w:ascii="Arial" w:hAnsi="Arial" w:cs="Arial"/>
                          <w:sz w:val="21"/>
                          <w:szCs w:val="21"/>
                          <w:lang w:eastAsia="en-AU"/>
                        </w:rPr>
                        <w:tab/>
                      </w:r>
                      <w:r w:rsidR="008618DC">
                        <w:rPr>
                          <w:rFonts w:ascii="Arial" w:hAnsi="Arial" w:cs="Arial"/>
                          <w:sz w:val="21"/>
                          <w:szCs w:val="21"/>
                          <w:lang w:eastAsia="en-AU"/>
                        </w:rPr>
                        <w:t>contact</w:t>
                      </w:r>
                      <w:r w:rsidR="00C87FCE" w:rsidRPr="00BC1349">
                        <w:rPr>
                          <w:rFonts w:ascii="Arial" w:hAnsi="Arial" w:cs="Arial"/>
                          <w:sz w:val="21"/>
                          <w:szCs w:val="21"/>
                          <w:lang w:eastAsia="en-AU"/>
                        </w:rPr>
                        <w:t>@awecc.org.au</w:t>
                      </w:r>
                    </w:p>
                    <w:p w14:paraId="3C208A72" w14:textId="5351285D" w:rsidR="00C87FCE" w:rsidRPr="00BC1349" w:rsidRDefault="00970231" w:rsidP="00E554D0">
                      <w:pPr>
                        <w:autoSpaceDE w:val="0"/>
                        <w:autoSpaceDN w:val="0"/>
                        <w:adjustRightInd w:val="0"/>
                        <w:ind w:left="720"/>
                        <w:rPr>
                          <w:rFonts w:cs="Arial"/>
                          <w:color w:val="000000"/>
                          <w:sz w:val="21"/>
                          <w:szCs w:val="21"/>
                          <w:lang w:val="en-AU" w:eastAsia="en-AU"/>
                        </w:rPr>
                      </w:pPr>
                      <w:r w:rsidRPr="00BC1349">
                        <w:rPr>
                          <w:rFonts w:cs="Arial"/>
                          <w:color w:val="000000"/>
                          <w:sz w:val="21"/>
                          <w:szCs w:val="21"/>
                          <w:lang w:val="en-AU" w:eastAsia="en-AU"/>
                        </w:rPr>
                        <w:t>By p</w:t>
                      </w:r>
                      <w:r w:rsidR="00C87FCE" w:rsidRPr="00BC1349">
                        <w:rPr>
                          <w:rFonts w:cs="Arial"/>
                          <w:color w:val="000000"/>
                          <w:sz w:val="21"/>
                          <w:szCs w:val="21"/>
                          <w:lang w:val="en-AU" w:eastAsia="en-AU"/>
                        </w:rPr>
                        <w:t>ost:</w:t>
                      </w:r>
                      <w:r w:rsidR="00C87FCE" w:rsidRPr="00BC1349">
                        <w:rPr>
                          <w:rFonts w:cs="Arial"/>
                          <w:color w:val="000000"/>
                          <w:sz w:val="21"/>
                          <w:szCs w:val="21"/>
                          <w:lang w:val="en-AU" w:eastAsia="en-AU"/>
                        </w:rPr>
                        <w:tab/>
                        <w:t>Albury-</w:t>
                      </w:r>
                      <w:r w:rsidR="00C87FCE" w:rsidRPr="00BC1349">
                        <w:rPr>
                          <w:rFonts w:cs="Arial"/>
                          <w:bCs/>
                          <w:color w:val="000000"/>
                          <w:sz w:val="21"/>
                          <w:szCs w:val="21"/>
                          <w:lang w:val="en-AU" w:eastAsia="en-AU"/>
                        </w:rPr>
                        <w:t>Wodonga Ethnic Communities Council Inc.</w:t>
                      </w:r>
                    </w:p>
                    <w:p w14:paraId="0125A3DA" w14:textId="77777777" w:rsidR="00970231" w:rsidRPr="00BC1349" w:rsidRDefault="00C87FCE" w:rsidP="00E554D0">
                      <w:pPr>
                        <w:autoSpaceDE w:val="0"/>
                        <w:autoSpaceDN w:val="0"/>
                        <w:adjustRightInd w:val="0"/>
                        <w:ind w:left="1440" w:firstLine="720"/>
                        <w:rPr>
                          <w:rFonts w:cs="Arial"/>
                          <w:bCs/>
                          <w:sz w:val="21"/>
                          <w:szCs w:val="21"/>
                          <w:lang w:eastAsia="en-AU"/>
                        </w:rPr>
                      </w:pPr>
                      <w:r w:rsidRPr="00BC1349">
                        <w:rPr>
                          <w:rFonts w:cs="Arial"/>
                          <w:bCs/>
                          <w:color w:val="000000"/>
                          <w:sz w:val="21"/>
                          <w:szCs w:val="21"/>
                          <w:lang w:val="en-AU" w:eastAsia="en-AU"/>
                        </w:rPr>
                        <w:t>PO Box 920</w:t>
                      </w:r>
                      <w:r w:rsidR="00970231" w:rsidRPr="00BC1349">
                        <w:rPr>
                          <w:rFonts w:cs="Arial"/>
                          <w:bCs/>
                          <w:color w:val="000000"/>
                          <w:sz w:val="21"/>
                          <w:szCs w:val="21"/>
                          <w:lang w:val="en-AU" w:eastAsia="en-AU"/>
                        </w:rPr>
                        <w:t xml:space="preserve">, </w:t>
                      </w:r>
                      <w:r w:rsidRPr="00BC1349">
                        <w:rPr>
                          <w:rFonts w:cs="Arial"/>
                          <w:bCs/>
                          <w:sz w:val="21"/>
                          <w:szCs w:val="21"/>
                          <w:lang w:eastAsia="en-AU"/>
                        </w:rPr>
                        <w:t>Wodonga, VIC 3689</w:t>
                      </w:r>
                      <w:r w:rsidR="00970231" w:rsidRPr="00BC1349">
                        <w:rPr>
                          <w:rFonts w:cs="Arial"/>
                          <w:bCs/>
                          <w:sz w:val="21"/>
                          <w:szCs w:val="21"/>
                          <w:lang w:eastAsia="en-AU"/>
                        </w:rPr>
                        <w:t xml:space="preserve">    </w:t>
                      </w:r>
                    </w:p>
                    <w:p w14:paraId="07EBB8CB" w14:textId="17360F4A" w:rsidR="00C87FCE" w:rsidRPr="00BC1349" w:rsidRDefault="00E554D0" w:rsidP="00E554D0">
                      <w:pPr>
                        <w:autoSpaceDE w:val="0"/>
                        <w:autoSpaceDN w:val="0"/>
                        <w:adjustRightInd w:val="0"/>
                        <w:spacing w:line="360" w:lineRule="auto"/>
                        <w:ind w:left="1440" w:firstLine="720"/>
                        <w:rPr>
                          <w:rFonts w:cs="Arial"/>
                          <w:sz w:val="21"/>
                          <w:szCs w:val="21"/>
                        </w:rPr>
                      </w:pPr>
                      <w:r w:rsidRPr="00BC1349">
                        <w:rPr>
                          <w:rFonts w:cs="Arial"/>
                          <w:bCs/>
                          <w:i/>
                          <w:sz w:val="21"/>
                          <w:szCs w:val="21"/>
                          <w:lang w:eastAsia="en-AU"/>
                        </w:rPr>
                        <w:t>(</w:t>
                      </w:r>
                      <w:r w:rsidR="00970231" w:rsidRPr="00BC1349">
                        <w:rPr>
                          <w:rFonts w:cs="Arial"/>
                          <w:bCs/>
                          <w:i/>
                          <w:sz w:val="21"/>
                          <w:szCs w:val="21"/>
                          <w:lang w:eastAsia="en-AU"/>
                        </w:rPr>
                        <w:t>If posting your nomination, p</w:t>
                      </w:r>
                      <w:r w:rsidR="00C87FCE" w:rsidRPr="00BC1349">
                        <w:rPr>
                          <w:rFonts w:cs="Arial"/>
                          <w:bCs/>
                          <w:i/>
                          <w:sz w:val="21"/>
                          <w:szCs w:val="21"/>
                          <w:lang w:eastAsia="en-AU"/>
                        </w:rPr>
                        <w:t xml:space="preserve">lease allow </w:t>
                      </w:r>
                      <w:r w:rsidR="00970231" w:rsidRPr="00BC1349">
                        <w:rPr>
                          <w:rFonts w:cs="Arial"/>
                          <w:bCs/>
                          <w:i/>
                          <w:sz w:val="21"/>
                          <w:szCs w:val="21"/>
                          <w:lang w:eastAsia="en-AU"/>
                        </w:rPr>
                        <w:t>enough time for delivery</w:t>
                      </w:r>
                      <w:r w:rsidRPr="00BC1349">
                        <w:rPr>
                          <w:rFonts w:cs="Arial"/>
                          <w:bCs/>
                          <w:i/>
                          <w:sz w:val="21"/>
                          <w:szCs w:val="21"/>
                          <w:lang w:eastAsia="en-AU"/>
                        </w:rPr>
                        <w:t>)</w:t>
                      </w:r>
                      <w:r w:rsidR="00970231" w:rsidRPr="00BC1349">
                        <w:rPr>
                          <w:rFonts w:cs="Arial"/>
                          <w:bCs/>
                          <w:i/>
                          <w:sz w:val="21"/>
                          <w:szCs w:val="21"/>
                          <w:lang w:eastAsia="en-AU"/>
                        </w:rPr>
                        <w:t>.</w:t>
                      </w:r>
                    </w:p>
                    <w:p w14:paraId="097FA717" w14:textId="7D360C5D" w:rsidR="00970231" w:rsidRPr="00BC1349" w:rsidRDefault="00970231" w:rsidP="00E554D0">
                      <w:pPr>
                        <w:ind w:left="720"/>
                        <w:rPr>
                          <w:rFonts w:cs="Arial"/>
                          <w:sz w:val="21"/>
                          <w:szCs w:val="21"/>
                          <w:lang w:val="en-AU"/>
                        </w:rPr>
                      </w:pPr>
                      <w:r w:rsidRPr="00BC1349">
                        <w:rPr>
                          <w:rFonts w:cs="Arial"/>
                          <w:sz w:val="21"/>
                          <w:szCs w:val="21"/>
                          <w:lang w:val="en-AU"/>
                        </w:rPr>
                        <w:t xml:space="preserve">In person: </w:t>
                      </w:r>
                      <w:r w:rsidRPr="00BC1349">
                        <w:rPr>
                          <w:rFonts w:cs="Arial"/>
                          <w:sz w:val="21"/>
                          <w:szCs w:val="21"/>
                          <w:lang w:val="en-AU"/>
                        </w:rPr>
                        <w:tab/>
                      </w:r>
                      <w:r w:rsidR="00E554D0" w:rsidRPr="00BC1349">
                        <w:rPr>
                          <w:rFonts w:cs="Arial"/>
                          <w:sz w:val="21"/>
                          <w:szCs w:val="21"/>
                          <w:lang w:val="en-AU"/>
                        </w:rPr>
                        <w:t>AWECC</w:t>
                      </w:r>
                      <w:r w:rsidRPr="00BC1349">
                        <w:rPr>
                          <w:rFonts w:cs="Arial"/>
                          <w:sz w:val="21"/>
                          <w:szCs w:val="21"/>
                          <w:lang w:val="en-AU"/>
                        </w:rPr>
                        <w:t xml:space="preserve">, </w:t>
                      </w:r>
                      <w:r w:rsidR="00E554D0" w:rsidRPr="00BC1349">
                        <w:rPr>
                          <w:rFonts w:cs="Arial"/>
                          <w:sz w:val="21"/>
                          <w:szCs w:val="21"/>
                          <w:lang w:val="en-AU"/>
                        </w:rPr>
                        <w:t xml:space="preserve">Room F9, </w:t>
                      </w:r>
                      <w:r w:rsidRPr="00BC1349">
                        <w:rPr>
                          <w:rFonts w:cs="Arial"/>
                          <w:sz w:val="21"/>
                          <w:szCs w:val="21"/>
                          <w:lang w:val="en-AU"/>
                        </w:rPr>
                        <w:t>155 High Street, Wodonga</w:t>
                      </w:r>
                    </w:p>
                    <w:p w14:paraId="791CF233" w14:textId="1BC8304E" w:rsidR="00C87FCE" w:rsidRPr="00BC1349" w:rsidRDefault="00C87FCE" w:rsidP="00BC1349">
                      <w:pPr>
                        <w:rPr>
                          <w:rFonts w:cs="Arial"/>
                          <w:sz w:val="30"/>
                          <w:szCs w:val="30"/>
                        </w:rPr>
                      </w:pPr>
                    </w:p>
                    <w:p w14:paraId="355509D5" w14:textId="4AA600E0" w:rsidR="00C87FCE" w:rsidRPr="00BC1349" w:rsidRDefault="00E554D0">
                      <w:pPr>
                        <w:rPr>
                          <w:b/>
                          <w:i/>
                          <w:sz w:val="21"/>
                          <w:szCs w:val="21"/>
                        </w:rPr>
                      </w:pPr>
                      <w:r w:rsidRPr="00BC1349">
                        <w:rPr>
                          <w:b/>
                          <w:i/>
                          <w:sz w:val="21"/>
                          <w:szCs w:val="21"/>
                        </w:rPr>
                        <w:t>Am I eligible to nominate?</w:t>
                      </w:r>
                    </w:p>
                    <w:p w14:paraId="6BF0DC6E" w14:textId="77777777" w:rsidR="0077536C" w:rsidRDefault="00BC1349">
                      <w:pPr>
                        <w:rPr>
                          <w:sz w:val="21"/>
                          <w:szCs w:val="21"/>
                        </w:rPr>
                      </w:pPr>
                      <w:r>
                        <w:rPr>
                          <w:sz w:val="21"/>
                          <w:szCs w:val="21"/>
                        </w:rPr>
                        <w:t>Any</w:t>
                      </w:r>
                      <w:r w:rsidRPr="00BC1349">
                        <w:rPr>
                          <w:sz w:val="21"/>
                          <w:szCs w:val="21"/>
                        </w:rPr>
                        <w:t xml:space="preserve"> </w:t>
                      </w:r>
                      <w:r w:rsidR="002235FC" w:rsidRPr="00BC1349">
                        <w:rPr>
                          <w:sz w:val="21"/>
                          <w:szCs w:val="21"/>
                        </w:rPr>
                        <w:t>m</w:t>
                      </w:r>
                      <w:r w:rsidR="00E554D0" w:rsidRPr="00BC1349">
                        <w:rPr>
                          <w:sz w:val="21"/>
                          <w:szCs w:val="21"/>
                        </w:rPr>
                        <w:t>ember</w:t>
                      </w:r>
                      <w:r w:rsidR="0077536C">
                        <w:rPr>
                          <w:sz w:val="21"/>
                          <w:szCs w:val="21"/>
                        </w:rPr>
                        <w:t>*</w:t>
                      </w:r>
                      <w:r w:rsidR="002235FC" w:rsidRPr="00BC1349">
                        <w:rPr>
                          <w:sz w:val="21"/>
                          <w:szCs w:val="21"/>
                        </w:rPr>
                        <w:t xml:space="preserve"> </w:t>
                      </w:r>
                      <w:r w:rsidR="00E554D0" w:rsidRPr="00BC1349">
                        <w:rPr>
                          <w:sz w:val="21"/>
                          <w:szCs w:val="21"/>
                        </w:rPr>
                        <w:t xml:space="preserve">may nominate for </w:t>
                      </w:r>
                      <w:r w:rsidR="002235FC" w:rsidRPr="00BC1349">
                        <w:rPr>
                          <w:sz w:val="21"/>
                          <w:szCs w:val="21"/>
                        </w:rPr>
                        <w:t xml:space="preserve">a position on the AWECC </w:t>
                      </w:r>
                      <w:r w:rsidR="00E554D0" w:rsidRPr="00BC1349">
                        <w:rPr>
                          <w:sz w:val="21"/>
                          <w:szCs w:val="21"/>
                        </w:rPr>
                        <w:t>Board</w:t>
                      </w:r>
                      <w:r w:rsidR="002235FC" w:rsidRPr="00BC1349">
                        <w:rPr>
                          <w:sz w:val="21"/>
                          <w:szCs w:val="21"/>
                        </w:rPr>
                        <w:t xml:space="preserve"> of Directors</w:t>
                      </w:r>
                      <w:r w:rsidRPr="00BC1349">
                        <w:rPr>
                          <w:sz w:val="21"/>
                          <w:szCs w:val="21"/>
                        </w:rPr>
                        <w:t>.</w:t>
                      </w:r>
                      <w:r w:rsidR="002235FC" w:rsidRPr="00BC1349">
                        <w:rPr>
                          <w:sz w:val="21"/>
                          <w:szCs w:val="21"/>
                        </w:rPr>
                        <w:t xml:space="preserve"> Nominations will only be accepted from </w:t>
                      </w:r>
                      <w:r w:rsidRPr="00BC1349">
                        <w:rPr>
                          <w:sz w:val="21"/>
                          <w:szCs w:val="21"/>
                        </w:rPr>
                        <w:t xml:space="preserve">members who </w:t>
                      </w:r>
                      <w:r w:rsidR="0077536C">
                        <w:rPr>
                          <w:sz w:val="21"/>
                          <w:szCs w:val="21"/>
                        </w:rPr>
                        <w:t xml:space="preserve">have paid their membership fee </w:t>
                      </w:r>
                      <w:r w:rsidR="002235FC" w:rsidRPr="00BC1349">
                        <w:rPr>
                          <w:sz w:val="21"/>
                          <w:szCs w:val="21"/>
                        </w:rPr>
                        <w:t xml:space="preserve">on or before </w:t>
                      </w:r>
                      <w:r w:rsidR="002235FC" w:rsidRPr="00BC1349">
                        <w:rPr>
                          <w:i/>
                          <w:sz w:val="21"/>
                          <w:szCs w:val="21"/>
                        </w:rPr>
                        <w:t>September</w:t>
                      </w:r>
                      <w:r w:rsidRPr="00BC1349">
                        <w:rPr>
                          <w:i/>
                          <w:sz w:val="21"/>
                          <w:szCs w:val="21"/>
                        </w:rPr>
                        <w:t xml:space="preserve"> 29, 2018</w:t>
                      </w:r>
                      <w:r w:rsidRPr="00BC1349">
                        <w:rPr>
                          <w:sz w:val="21"/>
                          <w:szCs w:val="21"/>
                        </w:rPr>
                        <w:t>.</w:t>
                      </w:r>
                      <w:r w:rsidR="002235FC" w:rsidRPr="00BC1349">
                        <w:rPr>
                          <w:sz w:val="21"/>
                          <w:szCs w:val="21"/>
                        </w:rPr>
                        <w:t xml:space="preserve"> </w:t>
                      </w:r>
                    </w:p>
                    <w:p w14:paraId="0ABA1098" w14:textId="77777777" w:rsidR="0077536C" w:rsidRDefault="0077536C">
                      <w:pPr>
                        <w:rPr>
                          <w:sz w:val="18"/>
                          <w:szCs w:val="18"/>
                        </w:rPr>
                      </w:pPr>
                    </w:p>
                    <w:p w14:paraId="1A670D25" w14:textId="383375A4" w:rsidR="00C87FCE" w:rsidRPr="0077536C" w:rsidRDefault="0077536C">
                      <w:pPr>
                        <w:rPr>
                          <w:sz w:val="18"/>
                          <w:szCs w:val="18"/>
                        </w:rPr>
                      </w:pPr>
                      <w:r w:rsidRPr="0077536C">
                        <w:rPr>
                          <w:sz w:val="18"/>
                          <w:szCs w:val="18"/>
                        </w:rPr>
                        <w:t>*</w:t>
                      </w:r>
                      <w:r w:rsidR="00BC1349" w:rsidRPr="0077536C">
                        <w:rPr>
                          <w:sz w:val="18"/>
                          <w:szCs w:val="18"/>
                        </w:rPr>
                        <w:t>N</w:t>
                      </w:r>
                      <w:r w:rsidR="002235FC" w:rsidRPr="0077536C">
                        <w:rPr>
                          <w:sz w:val="18"/>
                          <w:szCs w:val="18"/>
                        </w:rPr>
                        <w:t>ominat</w:t>
                      </w:r>
                      <w:r w:rsidR="00BC1349" w:rsidRPr="0077536C">
                        <w:rPr>
                          <w:sz w:val="18"/>
                          <w:szCs w:val="18"/>
                        </w:rPr>
                        <w:t xml:space="preserve">ions will be considered from </w:t>
                      </w:r>
                      <w:r w:rsidR="002235FC" w:rsidRPr="0077536C">
                        <w:rPr>
                          <w:sz w:val="18"/>
                          <w:szCs w:val="18"/>
                        </w:rPr>
                        <w:t xml:space="preserve">delegates of </w:t>
                      </w:r>
                      <w:r w:rsidR="002235FC" w:rsidRPr="0077536C">
                        <w:rPr>
                          <w:i/>
                          <w:sz w:val="18"/>
                          <w:szCs w:val="18"/>
                        </w:rPr>
                        <w:t>community members</w:t>
                      </w:r>
                      <w:r w:rsidR="002235FC" w:rsidRPr="0077536C">
                        <w:rPr>
                          <w:sz w:val="18"/>
                          <w:szCs w:val="18"/>
                        </w:rPr>
                        <w:t xml:space="preserve"> and </w:t>
                      </w:r>
                      <w:r w:rsidR="002235FC" w:rsidRPr="0077536C">
                        <w:rPr>
                          <w:i/>
                          <w:sz w:val="18"/>
                          <w:szCs w:val="18"/>
                        </w:rPr>
                        <w:t>individual members</w:t>
                      </w:r>
                      <w:r>
                        <w:rPr>
                          <w:sz w:val="18"/>
                          <w:szCs w:val="18"/>
                        </w:rPr>
                        <w:t xml:space="preserve"> only, as per the ‘Constitution’,</w:t>
                      </w:r>
                      <w:r w:rsidR="00BC1349" w:rsidRPr="0077536C">
                        <w:rPr>
                          <w:sz w:val="18"/>
                          <w:szCs w:val="18"/>
                        </w:rPr>
                        <w:t xml:space="preserve"> and where the nomination meets the requirements set out in the ‘Constitution</w:t>
                      </w:r>
                      <w:r>
                        <w:rPr>
                          <w:sz w:val="18"/>
                          <w:szCs w:val="18"/>
                        </w:rPr>
                        <w:t>’</w:t>
                      </w:r>
                      <w:r w:rsidR="00BC1349" w:rsidRPr="0077536C">
                        <w:rPr>
                          <w:sz w:val="18"/>
                          <w:szCs w:val="18"/>
                        </w:rPr>
                        <w:t>.</w:t>
                      </w:r>
                      <w:r w:rsidR="002235FC" w:rsidRPr="0077536C">
                        <w:rPr>
                          <w:sz w:val="18"/>
                          <w:szCs w:val="18"/>
                        </w:rPr>
                        <w:t xml:space="preserve"> </w:t>
                      </w:r>
                    </w:p>
                    <w:p w14:paraId="7E6FF2F8" w14:textId="77777777" w:rsidR="00C87FCE" w:rsidRPr="00E554D0" w:rsidRDefault="00C87FCE">
                      <w:pPr>
                        <w:rPr>
                          <w:sz w:val="22"/>
                          <w:szCs w:val="22"/>
                        </w:rPr>
                      </w:pPr>
                    </w:p>
                    <w:p w14:paraId="27C90C95" w14:textId="77777777" w:rsidR="00C87FCE" w:rsidRPr="00E554D0" w:rsidRDefault="00C87FCE">
                      <w:pPr>
                        <w:rPr>
                          <w:sz w:val="22"/>
                          <w:szCs w:val="22"/>
                        </w:rPr>
                      </w:pPr>
                    </w:p>
                    <w:p w14:paraId="66F4669A" w14:textId="77777777" w:rsidR="00C87FCE" w:rsidRPr="00E554D0" w:rsidRDefault="00C87FCE">
                      <w:pPr>
                        <w:rPr>
                          <w:sz w:val="22"/>
                          <w:szCs w:val="22"/>
                        </w:rPr>
                      </w:pPr>
                    </w:p>
                    <w:p w14:paraId="4910FDCF" w14:textId="77777777" w:rsidR="00C87FCE" w:rsidRDefault="00C87FCE"/>
                    <w:p w14:paraId="2BE5BC33" w14:textId="77777777" w:rsidR="00C87FCE" w:rsidRDefault="00C87FCE"/>
                    <w:p w14:paraId="2771CDBD" w14:textId="77777777" w:rsidR="00C87FCE" w:rsidRDefault="00C87FCE"/>
                    <w:p w14:paraId="53EEA400" w14:textId="77777777" w:rsidR="00C87FCE" w:rsidRDefault="00C87FCE"/>
                    <w:p w14:paraId="051673C3" w14:textId="77777777" w:rsidR="00C87FCE" w:rsidRDefault="00C87FCE"/>
                    <w:p w14:paraId="4963B88F" w14:textId="77777777" w:rsidR="00C87FCE" w:rsidRDefault="00C87FCE"/>
                    <w:p w14:paraId="11AC330C" w14:textId="77777777" w:rsidR="00C87FCE" w:rsidRDefault="00C87FCE"/>
                    <w:p w14:paraId="162F18D2" w14:textId="77777777" w:rsidR="00C87FCE" w:rsidRDefault="00C87FCE"/>
                    <w:p w14:paraId="27D7F261" w14:textId="77777777" w:rsidR="00C87FCE" w:rsidRDefault="00C87FCE"/>
                    <w:p w14:paraId="227A2EA9" w14:textId="77777777" w:rsidR="00C87FCE" w:rsidRDefault="00C87FCE"/>
                    <w:p w14:paraId="445CBE72" w14:textId="77777777" w:rsidR="00C87FCE" w:rsidRDefault="00C87FCE"/>
                    <w:p w14:paraId="3502E5F8" w14:textId="77777777" w:rsidR="00C87FCE" w:rsidRDefault="00C87FCE"/>
                    <w:p w14:paraId="4B3D2AAB" w14:textId="77777777" w:rsidR="00C87FCE" w:rsidRDefault="00C87FCE"/>
                    <w:p w14:paraId="049AB838" w14:textId="77777777" w:rsidR="00C87FCE" w:rsidRDefault="00C87FCE"/>
                    <w:p w14:paraId="3E99E481" w14:textId="77777777" w:rsidR="00C87FCE" w:rsidRDefault="00C87FCE"/>
                    <w:p w14:paraId="30E0107E" w14:textId="77777777" w:rsidR="00C87FCE" w:rsidRDefault="00C87FCE"/>
                    <w:p w14:paraId="1EE56D45" w14:textId="77777777" w:rsidR="00C87FCE" w:rsidRDefault="00C87FCE"/>
                    <w:p w14:paraId="629DAC15" w14:textId="77777777" w:rsidR="00C87FCE" w:rsidRDefault="00C87FCE"/>
                    <w:p w14:paraId="55DF8E6C" w14:textId="77777777" w:rsidR="00C87FCE" w:rsidRDefault="00C87FCE"/>
                    <w:p w14:paraId="7C67BB8B" w14:textId="77777777" w:rsidR="00C87FCE" w:rsidRDefault="00C87FCE"/>
                  </w:txbxContent>
                </v:textbox>
              </v:shape>
            </w:pict>
          </mc:Fallback>
        </mc:AlternateContent>
      </w:r>
    </w:p>
    <w:p w14:paraId="0FEC6347" w14:textId="77777777" w:rsidR="00C87FCE" w:rsidRDefault="00C87FCE" w:rsidP="006A559A"/>
    <w:p w14:paraId="7AA954EF" w14:textId="77777777" w:rsidR="00C87FCE" w:rsidRDefault="00C87FCE" w:rsidP="006A559A"/>
    <w:p w14:paraId="4D2C533A" w14:textId="77777777" w:rsidR="00C87FCE" w:rsidRDefault="00C87FCE" w:rsidP="006A559A"/>
    <w:p w14:paraId="3881C265" w14:textId="77777777" w:rsidR="00C87FCE" w:rsidRDefault="00C87FCE" w:rsidP="006A559A"/>
    <w:p w14:paraId="650B6CDD" w14:textId="77777777" w:rsidR="00C87FCE" w:rsidRDefault="00C87FCE" w:rsidP="006A559A"/>
    <w:p w14:paraId="025C41C4" w14:textId="77777777" w:rsidR="00C87FCE" w:rsidRDefault="00C87FCE" w:rsidP="006A559A"/>
    <w:p w14:paraId="2853A9C3" w14:textId="77777777" w:rsidR="00C87FCE" w:rsidRDefault="00C87FCE" w:rsidP="006A559A"/>
    <w:p w14:paraId="2CA4621A" w14:textId="77777777" w:rsidR="00C87FCE" w:rsidRDefault="00C87FCE" w:rsidP="006A559A"/>
    <w:p w14:paraId="39545C22" w14:textId="77777777" w:rsidR="00C87FCE" w:rsidRDefault="00C87FCE" w:rsidP="006A559A"/>
    <w:p w14:paraId="745F5246" w14:textId="77777777" w:rsidR="00C87FCE" w:rsidRDefault="00C87FCE" w:rsidP="006A559A"/>
    <w:p w14:paraId="07E4440A" w14:textId="77777777" w:rsidR="00C87FCE" w:rsidRDefault="00C87FCE" w:rsidP="006A559A"/>
    <w:p w14:paraId="5B12E9CE" w14:textId="77777777" w:rsidR="00C87FCE" w:rsidRDefault="00C87FCE" w:rsidP="006A559A"/>
    <w:p w14:paraId="7FA06A2F" w14:textId="77777777" w:rsidR="00C87FCE" w:rsidRDefault="00C87FCE" w:rsidP="006A559A"/>
    <w:p w14:paraId="481691EC" w14:textId="77777777" w:rsidR="00C87FCE" w:rsidRDefault="00C87FCE" w:rsidP="006A559A"/>
    <w:p w14:paraId="24E8E686" w14:textId="77777777" w:rsidR="00C87FCE" w:rsidRDefault="00C87FCE" w:rsidP="006A559A"/>
    <w:p w14:paraId="15E069B7" w14:textId="77777777" w:rsidR="00AB6B65" w:rsidRDefault="00AB6B65" w:rsidP="006A559A"/>
    <w:p w14:paraId="5D444C73" w14:textId="77777777" w:rsidR="00C87FCE" w:rsidRDefault="00C87FCE" w:rsidP="006A559A"/>
    <w:p w14:paraId="2035AFBF" w14:textId="77777777" w:rsidR="00C87FCE" w:rsidRDefault="00C87FCE" w:rsidP="006A559A"/>
    <w:p w14:paraId="46A3EF4E" w14:textId="77777777" w:rsidR="00C87FCE" w:rsidRDefault="00C87FCE" w:rsidP="006A559A"/>
    <w:p w14:paraId="1A2050AA" w14:textId="77777777" w:rsidR="00C87FCE" w:rsidRDefault="00C87FCE" w:rsidP="006A559A"/>
    <w:p w14:paraId="64C34E9D" w14:textId="77777777" w:rsidR="00C87FCE" w:rsidRDefault="00C87FCE" w:rsidP="006A559A"/>
    <w:p w14:paraId="33ABDA77" w14:textId="77777777" w:rsidR="00C87FCE" w:rsidRDefault="00C87FCE" w:rsidP="006A559A"/>
    <w:p w14:paraId="62E8E39E" w14:textId="77777777" w:rsidR="00C87FCE" w:rsidRDefault="00C87FCE" w:rsidP="006A559A"/>
    <w:p w14:paraId="1B70FCD1" w14:textId="77777777" w:rsidR="00C87FCE" w:rsidRDefault="00C87FCE" w:rsidP="006A559A"/>
    <w:p w14:paraId="589F9E4A" w14:textId="77777777" w:rsidR="00C87FCE" w:rsidRDefault="00C87FCE" w:rsidP="006A559A"/>
    <w:p w14:paraId="7E8857D8" w14:textId="77777777" w:rsidR="00C87FCE" w:rsidRDefault="00C87FCE" w:rsidP="006A559A"/>
    <w:p w14:paraId="4F9EE6F0" w14:textId="77777777" w:rsidR="00C87FCE" w:rsidRDefault="00C87FCE" w:rsidP="006A559A"/>
    <w:tbl>
      <w:tblPr>
        <w:tblStyle w:val="TableGrid"/>
        <w:tblW w:w="10207" w:type="dxa"/>
        <w:tblInd w:w="-426" w:type="dxa"/>
        <w:tblBorders>
          <w:top w:val="single" w:sz="4" w:space="0" w:color="A6A6A6" w:themeColor="background1" w:themeShade="A6"/>
          <w:left w:val="none" w:sz="0" w:space="0" w:color="auto"/>
          <w:bottom w:val="single" w:sz="4" w:space="0" w:color="A6A6A6" w:themeColor="background1" w:themeShade="A6"/>
          <w:right w:val="none" w:sz="0" w:space="0" w:color="auto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10207"/>
      </w:tblGrid>
      <w:tr w:rsidR="00C87FCE" w:rsidRPr="00970231" w14:paraId="2A8E0821" w14:textId="77777777" w:rsidTr="00F12423">
        <w:trPr>
          <w:trHeight w:val="351"/>
        </w:trPr>
        <w:tc>
          <w:tcPr>
            <w:tcW w:w="10207" w:type="dxa"/>
          </w:tcPr>
          <w:p w14:paraId="1E0E6D91" w14:textId="77777777" w:rsidR="00C87FCE" w:rsidRPr="00970231" w:rsidRDefault="00C87FCE" w:rsidP="00F12423">
            <w:pPr>
              <w:spacing w:before="240"/>
              <w:rPr>
                <w:sz w:val="20"/>
                <w:szCs w:val="20"/>
              </w:rPr>
            </w:pPr>
            <w:r w:rsidRPr="00970231">
              <w:rPr>
                <w:sz w:val="20"/>
                <w:szCs w:val="20"/>
              </w:rPr>
              <w:t>NAME:</w:t>
            </w:r>
          </w:p>
        </w:tc>
      </w:tr>
      <w:tr w:rsidR="00C87FCE" w:rsidRPr="00970231" w14:paraId="4D4C5613" w14:textId="77777777" w:rsidTr="00F12423">
        <w:trPr>
          <w:trHeight w:val="303"/>
        </w:trPr>
        <w:tc>
          <w:tcPr>
            <w:tcW w:w="10207" w:type="dxa"/>
          </w:tcPr>
          <w:p w14:paraId="25DA9329" w14:textId="2F1EAC19" w:rsidR="00C87FCE" w:rsidRPr="00970231" w:rsidRDefault="00C87FCE" w:rsidP="008618DC">
            <w:pPr>
              <w:tabs>
                <w:tab w:val="left" w:pos="6060"/>
              </w:tabs>
              <w:spacing w:before="240"/>
              <w:rPr>
                <w:sz w:val="20"/>
                <w:szCs w:val="20"/>
              </w:rPr>
            </w:pPr>
            <w:r w:rsidRPr="00970231">
              <w:rPr>
                <w:sz w:val="20"/>
                <w:szCs w:val="20"/>
              </w:rPr>
              <w:t>OCCUPATION / PROFESSION:</w:t>
            </w:r>
            <w:r w:rsidR="008618DC">
              <w:rPr>
                <w:sz w:val="20"/>
                <w:szCs w:val="20"/>
              </w:rPr>
              <w:tab/>
            </w:r>
            <w:bookmarkStart w:id="0" w:name="_GoBack"/>
            <w:bookmarkEnd w:id="0"/>
          </w:p>
        </w:tc>
      </w:tr>
      <w:tr w:rsidR="00C87FCE" w:rsidRPr="00970231" w14:paraId="79B3C655" w14:textId="77777777" w:rsidTr="00F12423">
        <w:trPr>
          <w:trHeight w:val="303"/>
        </w:trPr>
        <w:tc>
          <w:tcPr>
            <w:tcW w:w="10207" w:type="dxa"/>
          </w:tcPr>
          <w:p w14:paraId="048EEA00" w14:textId="749DF4D5" w:rsidR="00C87FCE" w:rsidRPr="00970231" w:rsidRDefault="003D5F72" w:rsidP="00F12423">
            <w:pPr>
              <w:spacing w:before="240"/>
              <w:rPr>
                <w:sz w:val="20"/>
                <w:szCs w:val="20"/>
              </w:rPr>
            </w:pPr>
            <w:r w:rsidRPr="00970231">
              <w:rPr>
                <w:sz w:val="20"/>
                <w:szCs w:val="20"/>
              </w:rPr>
              <w:t>STREET ADDRESS</w:t>
            </w:r>
            <w:r w:rsidR="00C87FCE" w:rsidRPr="00970231">
              <w:rPr>
                <w:sz w:val="20"/>
                <w:szCs w:val="20"/>
              </w:rPr>
              <w:t>:</w:t>
            </w:r>
          </w:p>
        </w:tc>
      </w:tr>
      <w:tr w:rsidR="00C87FCE" w:rsidRPr="00970231" w14:paraId="44D22D23" w14:textId="77777777" w:rsidTr="00F12423">
        <w:trPr>
          <w:trHeight w:val="303"/>
        </w:trPr>
        <w:tc>
          <w:tcPr>
            <w:tcW w:w="10207" w:type="dxa"/>
          </w:tcPr>
          <w:p w14:paraId="00CC9DE6" w14:textId="53EA9B3C" w:rsidR="00C87FCE" w:rsidRPr="00970231" w:rsidRDefault="003D5F72" w:rsidP="00F12423">
            <w:pPr>
              <w:spacing w:before="240"/>
              <w:rPr>
                <w:sz w:val="20"/>
                <w:szCs w:val="20"/>
              </w:rPr>
            </w:pPr>
            <w:r w:rsidRPr="00970231">
              <w:rPr>
                <w:sz w:val="20"/>
                <w:szCs w:val="20"/>
              </w:rPr>
              <w:t>SUBURB / CITY:                                                          STATE:                                          POSTCODE:</w:t>
            </w:r>
          </w:p>
        </w:tc>
      </w:tr>
      <w:tr w:rsidR="00C87FCE" w:rsidRPr="00970231" w14:paraId="67F34CAD" w14:textId="77777777" w:rsidTr="00F12423">
        <w:trPr>
          <w:trHeight w:val="303"/>
        </w:trPr>
        <w:tc>
          <w:tcPr>
            <w:tcW w:w="10207" w:type="dxa"/>
          </w:tcPr>
          <w:p w14:paraId="4E1A747A" w14:textId="49CD0DDB" w:rsidR="00C87FCE" w:rsidRPr="00970231" w:rsidRDefault="003D5F72" w:rsidP="00F12423">
            <w:pPr>
              <w:spacing w:before="240"/>
              <w:rPr>
                <w:sz w:val="20"/>
                <w:szCs w:val="20"/>
              </w:rPr>
            </w:pPr>
            <w:r w:rsidRPr="00970231">
              <w:rPr>
                <w:sz w:val="20"/>
                <w:szCs w:val="20"/>
              </w:rPr>
              <w:t>PHONE</w:t>
            </w:r>
            <w:r w:rsidR="00C87FCE" w:rsidRPr="00970231">
              <w:rPr>
                <w:sz w:val="20"/>
                <w:szCs w:val="20"/>
              </w:rPr>
              <w:t>:</w:t>
            </w:r>
          </w:p>
        </w:tc>
      </w:tr>
      <w:tr w:rsidR="00C87FCE" w:rsidRPr="00970231" w14:paraId="2E27E48E" w14:textId="77777777" w:rsidTr="00F12423">
        <w:trPr>
          <w:trHeight w:val="303"/>
        </w:trPr>
        <w:tc>
          <w:tcPr>
            <w:tcW w:w="10207" w:type="dxa"/>
          </w:tcPr>
          <w:p w14:paraId="7BD17950" w14:textId="6A8065E9" w:rsidR="00C87FCE" w:rsidRPr="00970231" w:rsidRDefault="003D5F72" w:rsidP="00F12423">
            <w:pPr>
              <w:spacing w:before="240"/>
              <w:rPr>
                <w:sz w:val="20"/>
                <w:szCs w:val="20"/>
              </w:rPr>
            </w:pPr>
            <w:r w:rsidRPr="00970231">
              <w:rPr>
                <w:sz w:val="20"/>
                <w:szCs w:val="20"/>
              </w:rPr>
              <w:t>MOBILE</w:t>
            </w:r>
            <w:r w:rsidR="00C87FCE" w:rsidRPr="00970231">
              <w:rPr>
                <w:sz w:val="20"/>
                <w:szCs w:val="20"/>
              </w:rPr>
              <w:t>:</w:t>
            </w:r>
          </w:p>
        </w:tc>
      </w:tr>
      <w:tr w:rsidR="00364E1E" w:rsidRPr="00970231" w14:paraId="1D3FE316" w14:textId="77777777" w:rsidTr="00A62D5C">
        <w:trPr>
          <w:trHeight w:val="303"/>
        </w:trPr>
        <w:tc>
          <w:tcPr>
            <w:tcW w:w="10207" w:type="dxa"/>
          </w:tcPr>
          <w:p w14:paraId="1CCDC65F" w14:textId="28816FBE" w:rsidR="00364E1E" w:rsidRPr="00970231" w:rsidRDefault="003D5F72" w:rsidP="00A62D5C">
            <w:pPr>
              <w:spacing w:before="240"/>
              <w:rPr>
                <w:sz w:val="20"/>
                <w:szCs w:val="20"/>
              </w:rPr>
            </w:pPr>
            <w:bookmarkStart w:id="1" w:name="_Hlk524552150"/>
            <w:r w:rsidRPr="00970231">
              <w:rPr>
                <w:sz w:val="20"/>
                <w:szCs w:val="20"/>
              </w:rPr>
              <w:t>EMAIL</w:t>
            </w:r>
            <w:r w:rsidR="00364E1E" w:rsidRPr="00970231">
              <w:rPr>
                <w:sz w:val="20"/>
                <w:szCs w:val="20"/>
              </w:rPr>
              <w:t>:</w:t>
            </w:r>
          </w:p>
        </w:tc>
      </w:tr>
      <w:tr w:rsidR="00F12423" w:rsidRPr="00970231" w14:paraId="6EF07FAF" w14:textId="77777777" w:rsidTr="00095AC2">
        <w:trPr>
          <w:trHeight w:val="303"/>
        </w:trPr>
        <w:tc>
          <w:tcPr>
            <w:tcW w:w="10207" w:type="dxa"/>
          </w:tcPr>
          <w:p w14:paraId="74B8C1D2" w14:textId="1FDB1CF0" w:rsidR="003D5F72" w:rsidRPr="00970231" w:rsidRDefault="00F12423" w:rsidP="00095AC2">
            <w:pPr>
              <w:spacing w:before="240"/>
              <w:rPr>
                <w:sz w:val="20"/>
                <w:szCs w:val="20"/>
              </w:rPr>
            </w:pPr>
            <w:r w:rsidRPr="00970231">
              <w:rPr>
                <w:sz w:val="20"/>
                <w:szCs w:val="20"/>
              </w:rPr>
              <w:t>SIGNATURE:</w:t>
            </w:r>
          </w:p>
        </w:tc>
      </w:tr>
      <w:bookmarkEnd w:id="1"/>
      <w:tr w:rsidR="00F12423" w:rsidRPr="00970231" w14:paraId="340F94B2" w14:textId="77777777" w:rsidTr="00095AC2">
        <w:trPr>
          <w:trHeight w:val="303"/>
        </w:trPr>
        <w:tc>
          <w:tcPr>
            <w:tcW w:w="10207" w:type="dxa"/>
          </w:tcPr>
          <w:p w14:paraId="1B5F5A15" w14:textId="77777777" w:rsidR="00F12423" w:rsidRPr="00970231" w:rsidRDefault="00F12423" w:rsidP="00095AC2">
            <w:pPr>
              <w:spacing w:before="240"/>
              <w:rPr>
                <w:sz w:val="20"/>
                <w:szCs w:val="20"/>
              </w:rPr>
            </w:pPr>
            <w:r w:rsidRPr="00970231">
              <w:rPr>
                <w:sz w:val="20"/>
                <w:szCs w:val="20"/>
              </w:rPr>
              <w:t>DATE:</w:t>
            </w:r>
          </w:p>
        </w:tc>
      </w:tr>
    </w:tbl>
    <w:p w14:paraId="54C84BED" w14:textId="77777777" w:rsidR="00F12423" w:rsidRPr="00970231" w:rsidRDefault="00F12423" w:rsidP="006A559A">
      <w:pPr>
        <w:rPr>
          <w:sz w:val="20"/>
          <w:szCs w:val="20"/>
        </w:rPr>
      </w:pPr>
    </w:p>
    <w:p w14:paraId="2315A614" w14:textId="77777777" w:rsidR="00F12423" w:rsidRPr="00970231" w:rsidRDefault="00F12423" w:rsidP="006A559A">
      <w:pPr>
        <w:rPr>
          <w:sz w:val="20"/>
          <w:szCs w:val="20"/>
        </w:rPr>
      </w:pPr>
    </w:p>
    <w:p w14:paraId="10912516" w14:textId="77777777" w:rsidR="00F12423" w:rsidRPr="00970231" w:rsidRDefault="00F12423" w:rsidP="006A559A">
      <w:pPr>
        <w:rPr>
          <w:sz w:val="20"/>
          <w:szCs w:val="20"/>
        </w:rPr>
      </w:pPr>
    </w:p>
    <w:p w14:paraId="2B486BF9" w14:textId="77777777" w:rsidR="001075A8" w:rsidRDefault="00F12423" w:rsidP="00F12423">
      <w:pPr>
        <w:ind w:left="2880" w:hanging="2880"/>
        <w:rPr>
          <w:b/>
          <w:sz w:val="20"/>
          <w:szCs w:val="20"/>
        </w:rPr>
      </w:pPr>
      <w:r w:rsidRPr="001075A8">
        <w:rPr>
          <w:b/>
          <w:sz w:val="20"/>
          <w:szCs w:val="20"/>
        </w:rPr>
        <w:t>SELECTION CRITERIA</w:t>
      </w:r>
      <w:r w:rsidR="00000DF3" w:rsidRPr="001075A8">
        <w:rPr>
          <w:b/>
          <w:sz w:val="20"/>
          <w:szCs w:val="20"/>
        </w:rPr>
        <w:t>:</w:t>
      </w:r>
      <w:r w:rsidR="00000DF3" w:rsidRPr="001075A8">
        <w:rPr>
          <w:b/>
          <w:sz w:val="20"/>
          <w:szCs w:val="20"/>
        </w:rPr>
        <w:tab/>
      </w:r>
    </w:p>
    <w:p w14:paraId="14630507" w14:textId="77777777" w:rsidR="001075A8" w:rsidRDefault="00F12423" w:rsidP="00F12423">
      <w:pPr>
        <w:ind w:left="2880" w:hanging="2880"/>
        <w:rPr>
          <w:sz w:val="20"/>
          <w:szCs w:val="20"/>
        </w:rPr>
      </w:pPr>
      <w:r w:rsidRPr="001075A8">
        <w:rPr>
          <w:sz w:val="20"/>
          <w:szCs w:val="20"/>
        </w:rPr>
        <w:t>AWECC utilises the following sele</w:t>
      </w:r>
      <w:r w:rsidR="00000DF3" w:rsidRPr="001075A8">
        <w:rPr>
          <w:sz w:val="20"/>
          <w:szCs w:val="20"/>
        </w:rPr>
        <w:t xml:space="preserve">ction criteria for Board member </w:t>
      </w:r>
      <w:r w:rsidRPr="001075A8">
        <w:rPr>
          <w:sz w:val="20"/>
          <w:szCs w:val="20"/>
        </w:rPr>
        <w:t>recruitment</w:t>
      </w:r>
      <w:r w:rsidR="001075A8">
        <w:rPr>
          <w:sz w:val="20"/>
          <w:szCs w:val="20"/>
        </w:rPr>
        <w:t>. Members seeking to</w:t>
      </w:r>
    </w:p>
    <w:p w14:paraId="35C4A1A7" w14:textId="77777777" w:rsidR="00C87FCE" w:rsidRPr="001075A8" w:rsidRDefault="00F12423" w:rsidP="00F12423">
      <w:pPr>
        <w:ind w:left="2880" w:hanging="2880"/>
        <w:rPr>
          <w:b/>
          <w:sz w:val="20"/>
          <w:szCs w:val="20"/>
        </w:rPr>
      </w:pPr>
      <w:r w:rsidRPr="001075A8">
        <w:rPr>
          <w:sz w:val="20"/>
          <w:szCs w:val="20"/>
        </w:rPr>
        <w:t xml:space="preserve">nominate for a vacant Board </w:t>
      </w:r>
      <w:r w:rsidR="00000DF3" w:rsidRPr="001075A8">
        <w:rPr>
          <w:sz w:val="20"/>
          <w:szCs w:val="20"/>
        </w:rPr>
        <w:t>position with AWECC are required to address the selection criteria.</w:t>
      </w:r>
    </w:p>
    <w:p w14:paraId="537A61C7" w14:textId="77777777" w:rsidR="00000DF3" w:rsidRPr="001075A8" w:rsidRDefault="00000DF3" w:rsidP="006A559A">
      <w:pPr>
        <w:rPr>
          <w:sz w:val="20"/>
          <w:szCs w:val="20"/>
        </w:rPr>
      </w:pPr>
    </w:p>
    <w:p w14:paraId="1905EE88" w14:textId="77777777" w:rsidR="00000DF3" w:rsidRPr="001075A8" w:rsidRDefault="00000DF3" w:rsidP="006A559A">
      <w:pPr>
        <w:rPr>
          <w:sz w:val="20"/>
          <w:szCs w:val="20"/>
        </w:rPr>
      </w:pPr>
    </w:p>
    <w:p w14:paraId="139C85B7" w14:textId="77777777" w:rsidR="005017A8" w:rsidRDefault="00000DF3" w:rsidP="00000DF3">
      <w:pPr>
        <w:ind w:left="2880" w:hanging="2880"/>
        <w:rPr>
          <w:b/>
          <w:sz w:val="20"/>
          <w:szCs w:val="20"/>
        </w:rPr>
      </w:pPr>
      <w:r w:rsidRPr="001075A8">
        <w:rPr>
          <w:b/>
          <w:sz w:val="20"/>
          <w:szCs w:val="20"/>
        </w:rPr>
        <w:t>AWECC’S VISION:</w:t>
      </w:r>
      <w:r w:rsidRPr="001075A8">
        <w:rPr>
          <w:b/>
          <w:sz w:val="20"/>
          <w:szCs w:val="20"/>
        </w:rPr>
        <w:tab/>
      </w:r>
    </w:p>
    <w:p w14:paraId="76C27AB2" w14:textId="77777777" w:rsidR="00000DF3" w:rsidRPr="001075A8" w:rsidRDefault="00000DF3" w:rsidP="00000DF3">
      <w:pPr>
        <w:ind w:left="2880" w:hanging="2880"/>
        <w:rPr>
          <w:b/>
          <w:sz w:val="20"/>
          <w:szCs w:val="20"/>
        </w:rPr>
      </w:pPr>
      <w:r w:rsidRPr="001075A8">
        <w:rPr>
          <w:sz w:val="20"/>
          <w:szCs w:val="20"/>
        </w:rPr>
        <w:t>Please explain what your understanding is about</w:t>
      </w:r>
      <w:r w:rsidRPr="001075A8">
        <w:rPr>
          <w:b/>
          <w:sz w:val="20"/>
          <w:szCs w:val="20"/>
        </w:rPr>
        <w:t xml:space="preserve"> </w:t>
      </w:r>
      <w:r w:rsidRPr="001075A8">
        <w:rPr>
          <w:sz w:val="20"/>
          <w:szCs w:val="20"/>
        </w:rPr>
        <w:t xml:space="preserve">AWECC’s mission, vision, goals and objectives? </w:t>
      </w:r>
    </w:p>
    <w:p w14:paraId="1DE9E7DE" w14:textId="77777777" w:rsidR="00000DF3" w:rsidRDefault="00000DF3" w:rsidP="00000DF3">
      <w:pPr>
        <w:ind w:left="2880" w:hanging="2880"/>
        <w:rPr>
          <w:b/>
        </w:rPr>
      </w:pPr>
      <w:r>
        <w:rPr>
          <w:b/>
        </w:rPr>
        <w:t xml:space="preserve"> </w:t>
      </w:r>
      <w:r>
        <w:rPr>
          <w:b/>
        </w:rPr>
        <w:tab/>
      </w:r>
    </w:p>
    <w:tbl>
      <w:tblPr>
        <w:tblStyle w:val="TableGrid"/>
        <w:tblW w:w="9781" w:type="dxa"/>
        <w:tblBorders>
          <w:top w:val="single" w:sz="4" w:space="0" w:color="A6A6A6" w:themeColor="background1" w:themeShade="A6"/>
          <w:left w:val="none" w:sz="0" w:space="0" w:color="auto"/>
          <w:bottom w:val="single" w:sz="4" w:space="0" w:color="A6A6A6" w:themeColor="background1" w:themeShade="A6"/>
          <w:right w:val="none" w:sz="0" w:space="0" w:color="auto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9781"/>
      </w:tblGrid>
      <w:tr w:rsidR="00000DF3" w14:paraId="52E892BE" w14:textId="77777777" w:rsidTr="00000DF3">
        <w:trPr>
          <w:trHeight w:val="356"/>
        </w:trPr>
        <w:tc>
          <w:tcPr>
            <w:tcW w:w="9781" w:type="dxa"/>
          </w:tcPr>
          <w:p w14:paraId="3170E406" w14:textId="77777777" w:rsidR="00000DF3" w:rsidRDefault="00000DF3" w:rsidP="00095AC2">
            <w:pPr>
              <w:spacing w:before="240"/>
            </w:pPr>
          </w:p>
        </w:tc>
      </w:tr>
      <w:tr w:rsidR="00000DF3" w14:paraId="59C66DA8" w14:textId="77777777" w:rsidTr="00000DF3">
        <w:trPr>
          <w:trHeight w:val="303"/>
        </w:trPr>
        <w:tc>
          <w:tcPr>
            <w:tcW w:w="9781" w:type="dxa"/>
          </w:tcPr>
          <w:p w14:paraId="3F5277B0" w14:textId="77777777" w:rsidR="00000DF3" w:rsidRDefault="00000DF3" w:rsidP="00095AC2">
            <w:pPr>
              <w:spacing w:before="240"/>
            </w:pPr>
          </w:p>
        </w:tc>
      </w:tr>
      <w:tr w:rsidR="00000DF3" w14:paraId="6E34DC81" w14:textId="77777777" w:rsidTr="00000DF3">
        <w:trPr>
          <w:trHeight w:val="303"/>
        </w:trPr>
        <w:tc>
          <w:tcPr>
            <w:tcW w:w="9781" w:type="dxa"/>
          </w:tcPr>
          <w:p w14:paraId="2C69B441" w14:textId="77777777" w:rsidR="00000DF3" w:rsidRDefault="00000DF3" w:rsidP="00095AC2">
            <w:pPr>
              <w:spacing w:before="240"/>
            </w:pPr>
          </w:p>
        </w:tc>
      </w:tr>
      <w:tr w:rsidR="00000DF3" w14:paraId="7305CA2E" w14:textId="77777777" w:rsidTr="00000DF3">
        <w:trPr>
          <w:trHeight w:val="303"/>
        </w:trPr>
        <w:tc>
          <w:tcPr>
            <w:tcW w:w="9781" w:type="dxa"/>
          </w:tcPr>
          <w:p w14:paraId="7CFC3838" w14:textId="77777777" w:rsidR="00000DF3" w:rsidRDefault="00000DF3" w:rsidP="00095AC2">
            <w:pPr>
              <w:spacing w:before="240"/>
            </w:pPr>
          </w:p>
        </w:tc>
      </w:tr>
      <w:tr w:rsidR="00000DF3" w14:paraId="300F1AD8" w14:textId="77777777" w:rsidTr="00000DF3">
        <w:trPr>
          <w:trHeight w:val="303"/>
        </w:trPr>
        <w:tc>
          <w:tcPr>
            <w:tcW w:w="9781" w:type="dxa"/>
          </w:tcPr>
          <w:p w14:paraId="402A4112" w14:textId="77777777" w:rsidR="00000DF3" w:rsidRDefault="00000DF3" w:rsidP="00095AC2">
            <w:pPr>
              <w:spacing w:before="240"/>
            </w:pPr>
          </w:p>
        </w:tc>
      </w:tr>
    </w:tbl>
    <w:p w14:paraId="4E859900" w14:textId="77777777" w:rsidR="00B81CFC" w:rsidRDefault="00B81CFC" w:rsidP="00B81CFC"/>
    <w:p w14:paraId="764B683E" w14:textId="77777777" w:rsidR="001075A8" w:rsidRDefault="001075A8" w:rsidP="00B81CFC"/>
    <w:p w14:paraId="45EB0B28" w14:textId="77777777" w:rsidR="00000DF3" w:rsidRDefault="00DD7506" w:rsidP="00000DF3">
      <w:pPr>
        <w:ind w:left="2880" w:hanging="2880"/>
        <w:rPr>
          <w:b/>
        </w:rPr>
      </w:pPr>
      <w:r>
        <w:rPr>
          <w:b/>
        </w:rPr>
        <w:t xml:space="preserve">COMMUNITY </w:t>
      </w:r>
      <w:r w:rsidR="00000DF3">
        <w:rPr>
          <w:b/>
        </w:rPr>
        <w:t>LEADERSHIP</w:t>
      </w:r>
      <w:r>
        <w:rPr>
          <w:b/>
        </w:rPr>
        <w:t xml:space="preserve"> EXPERIENCE</w:t>
      </w:r>
      <w:r w:rsidR="00000DF3" w:rsidRPr="00000DF3">
        <w:rPr>
          <w:b/>
        </w:rPr>
        <w:t>:</w:t>
      </w:r>
      <w:r w:rsidR="00000DF3">
        <w:rPr>
          <w:b/>
        </w:rPr>
        <w:tab/>
      </w:r>
    </w:p>
    <w:p w14:paraId="6517E874" w14:textId="77777777" w:rsidR="00DD7506" w:rsidRDefault="00000DF3" w:rsidP="00000DF3">
      <w:pPr>
        <w:ind w:left="2880" w:hanging="2880"/>
      </w:pPr>
      <w:r>
        <w:t>E</w:t>
      </w:r>
      <w:r w:rsidRPr="00000DF3">
        <w:t xml:space="preserve">xplain </w:t>
      </w:r>
      <w:r w:rsidR="00DD7506">
        <w:t>the</w:t>
      </w:r>
      <w:r w:rsidRPr="00000DF3">
        <w:t xml:space="preserve"> </w:t>
      </w:r>
      <w:r>
        <w:t>experience in leadership/management</w:t>
      </w:r>
      <w:r w:rsidR="00DD7506">
        <w:t xml:space="preserve"> and/or community representation/leadership that you can </w:t>
      </w:r>
    </w:p>
    <w:p w14:paraId="613D8BB2" w14:textId="77777777" w:rsidR="00000DF3" w:rsidRDefault="00DD7506" w:rsidP="00000DF3">
      <w:pPr>
        <w:ind w:left="2880" w:hanging="2880"/>
        <w:rPr>
          <w:b/>
        </w:rPr>
      </w:pPr>
      <w:r>
        <w:t>bring to the Board</w:t>
      </w:r>
      <w:r w:rsidR="00000DF3">
        <w:t xml:space="preserve">. </w:t>
      </w:r>
      <w:r w:rsidR="00000DF3" w:rsidRPr="00000DF3">
        <w:t xml:space="preserve"> </w:t>
      </w:r>
    </w:p>
    <w:p w14:paraId="1125188A" w14:textId="77777777" w:rsidR="00000DF3" w:rsidRDefault="00000DF3" w:rsidP="00000DF3">
      <w:pPr>
        <w:ind w:left="2880" w:hanging="2880"/>
        <w:rPr>
          <w:b/>
        </w:rPr>
      </w:pPr>
      <w:r>
        <w:rPr>
          <w:b/>
        </w:rPr>
        <w:t xml:space="preserve"> </w:t>
      </w:r>
      <w:r>
        <w:rPr>
          <w:b/>
        </w:rPr>
        <w:tab/>
      </w:r>
    </w:p>
    <w:tbl>
      <w:tblPr>
        <w:tblStyle w:val="TableGrid"/>
        <w:tblW w:w="9781" w:type="dxa"/>
        <w:tblBorders>
          <w:top w:val="single" w:sz="4" w:space="0" w:color="A6A6A6" w:themeColor="background1" w:themeShade="A6"/>
          <w:left w:val="none" w:sz="0" w:space="0" w:color="auto"/>
          <w:bottom w:val="single" w:sz="4" w:space="0" w:color="A6A6A6" w:themeColor="background1" w:themeShade="A6"/>
          <w:right w:val="none" w:sz="0" w:space="0" w:color="auto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9781"/>
      </w:tblGrid>
      <w:tr w:rsidR="00000DF3" w14:paraId="2B122C64" w14:textId="77777777" w:rsidTr="00095AC2">
        <w:trPr>
          <w:trHeight w:val="356"/>
        </w:trPr>
        <w:tc>
          <w:tcPr>
            <w:tcW w:w="9781" w:type="dxa"/>
          </w:tcPr>
          <w:p w14:paraId="572B16AF" w14:textId="77777777" w:rsidR="00000DF3" w:rsidRDefault="00000DF3" w:rsidP="00095AC2">
            <w:pPr>
              <w:spacing w:before="240"/>
            </w:pPr>
          </w:p>
        </w:tc>
      </w:tr>
      <w:tr w:rsidR="00000DF3" w14:paraId="20FA63BE" w14:textId="77777777" w:rsidTr="00095AC2">
        <w:trPr>
          <w:trHeight w:val="303"/>
        </w:trPr>
        <w:tc>
          <w:tcPr>
            <w:tcW w:w="9781" w:type="dxa"/>
          </w:tcPr>
          <w:p w14:paraId="733DB29F" w14:textId="77777777" w:rsidR="00000DF3" w:rsidRDefault="00000DF3" w:rsidP="00095AC2">
            <w:pPr>
              <w:spacing w:before="240"/>
            </w:pPr>
          </w:p>
        </w:tc>
      </w:tr>
      <w:tr w:rsidR="00000DF3" w14:paraId="3387E8F2" w14:textId="77777777" w:rsidTr="00095AC2">
        <w:trPr>
          <w:trHeight w:val="303"/>
        </w:trPr>
        <w:tc>
          <w:tcPr>
            <w:tcW w:w="9781" w:type="dxa"/>
          </w:tcPr>
          <w:p w14:paraId="40D12BBE" w14:textId="77777777" w:rsidR="00000DF3" w:rsidRDefault="00000DF3" w:rsidP="00095AC2">
            <w:pPr>
              <w:spacing w:before="240"/>
            </w:pPr>
          </w:p>
        </w:tc>
      </w:tr>
      <w:tr w:rsidR="00000DF3" w14:paraId="2B496368" w14:textId="77777777" w:rsidTr="00095AC2">
        <w:trPr>
          <w:trHeight w:val="303"/>
        </w:trPr>
        <w:tc>
          <w:tcPr>
            <w:tcW w:w="9781" w:type="dxa"/>
          </w:tcPr>
          <w:p w14:paraId="00006C5A" w14:textId="77777777" w:rsidR="00000DF3" w:rsidRDefault="00000DF3" w:rsidP="00095AC2">
            <w:pPr>
              <w:spacing w:before="240"/>
            </w:pPr>
          </w:p>
        </w:tc>
      </w:tr>
      <w:tr w:rsidR="00000DF3" w14:paraId="31FCA000" w14:textId="77777777" w:rsidTr="00095AC2">
        <w:trPr>
          <w:trHeight w:val="303"/>
        </w:trPr>
        <w:tc>
          <w:tcPr>
            <w:tcW w:w="9781" w:type="dxa"/>
          </w:tcPr>
          <w:p w14:paraId="397754CA" w14:textId="77777777" w:rsidR="00000DF3" w:rsidRDefault="00000DF3" w:rsidP="00095AC2">
            <w:pPr>
              <w:spacing w:before="240"/>
            </w:pPr>
          </w:p>
        </w:tc>
      </w:tr>
    </w:tbl>
    <w:p w14:paraId="4392F8F1" w14:textId="77777777" w:rsidR="00B81CFC" w:rsidRDefault="00B81CFC" w:rsidP="00B81CFC"/>
    <w:p w14:paraId="78650053" w14:textId="77777777" w:rsidR="001075A8" w:rsidRDefault="001075A8" w:rsidP="00B81CFC"/>
    <w:p w14:paraId="55CA7AFE" w14:textId="77777777" w:rsidR="00000DF3" w:rsidRDefault="00000DF3" w:rsidP="00000DF3">
      <w:pPr>
        <w:ind w:left="2880" w:hanging="2880"/>
        <w:rPr>
          <w:b/>
        </w:rPr>
      </w:pPr>
      <w:r>
        <w:rPr>
          <w:b/>
        </w:rPr>
        <w:t>COMMUNITY INVOLVEMENT</w:t>
      </w:r>
      <w:r w:rsidRPr="00000DF3">
        <w:rPr>
          <w:b/>
        </w:rPr>
        <w:t>:</w:t>
      </w:r>
      <w:r>
        <w:rPr>
          <w:b/>
        </w:rPr>
        <w:tab/>
      </w:r>
    </w:p>
    <w:p w14:paraId="0B45280D" w14:textId="77777777" w:rsidR="00E554D0" w:rsidRDefault="00000DF3" w:rsidP="00000DF3">
      <w:r>
        <w:t xml:space="preserve">Outline your community interests and involvement </w:t>
      </w:r>
      <w:r w:rsidR="00970231">
        <w:t>(</w:t>
      </w:r>
      <w:r>
        <w:t>i.e.</w:t>
      </w:r>
      <w:r w:rsidR="00970231">
        <w:t>,</w:t>
      </w:r>
      <w:r>
        <w:t xml:space="preserve"> volunteering experience, leadership roles etc.</w:t>
      </w:r>
      <w:r w:rsidR="00E554D0">
        <w:t>)</w:t>
      </w:r>
      <w:r>
        <w:t xml:space="preserve"> </w:t>
      </w:r>
    </w:p>
    <w:p w14:paraId="53DD5271" w14:textId="771E32B1" w:rsidR="00000DF3" w:rsidRDefault="00000DF3" w:rsidP="00000DF3">
      <w:pPr>
        <w:rPr>
          <w:b/>
        </w:rPr>
      </w:pPr>
      <w:r>
        <w:t xml:space="preserve">Provide details of any potential collaborations with other groups or agencies you could bring to the Board. </w:t>
      </w:r>
      <w:r w:rsidRPr="00000DF3">
        <w:t xml:space="preserve"> </w:t>
      </w:r>
    </w:p>
    <w:p w14:paraId="6CB08FAA" w14:textId="77777777" w:rsidR="00000DF3" w:rsidRDefault="00000DF3" w:rsidP="00000DF3">
      <w:pPr>
        <w:ind w:left="2880" w:hanging="2880"/>
        <w:rPr>
          <w:b/>
        </w:rPr>
      </w:pPr>
      <w:r>
        <w:rPr>
          <w:b/>
        </w:rPr>
        <w:t xml:space="preserve"> </w:t>
      </w:r>
      <w:r>
        <w:rPr>
          <w:b/>
        </w:rPr>
        <w:tab/>
      </w:r>
    </w:p>
    <w:tbl>
      <w:tblPr>
        <w:tblStyle w:val="TableGrid"/>
        <w:tblW w:w="9781" w:type="dxa"/>
        <w:tblBorders>
          <w:top w:val="single" w:sz="4" w:space="0" w:color="A6A6A6" w:themeColor="background1" w:themeShade="A6"/>
          <w:left w:val="none" w:sz="0" w:space="0" w:color="auto"/>
          <w:bottom w:val="single" w:sz="4" w:space="0" w:color="A6A6A6" w:themeColor="background1" w:themeShade="A6"/>
          <w:right w:val="none" w:sz="0" w:space="0" w:color="auto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9781"/>
      </w:tblGrid>
      <w:tr w:rsidR="00000DF3" w14:paraId="0F326CAB" w14:textId="77777777" w:rsidTr="00095AC2">
        <w:trPr>
          <w:trHeight w:val="356"/>
        </w:trPr>
        <w:tc>
          <w:tcPr>
            <w:tcW w:w="9781" w:type="dxa"/>
          </w:tcPr>
          <w:p w14:paraId="4C846C0F" w14:textId="77777777" w:rsidR="00000DF3" w:rsidRDefault="00000DF3" w:rsidP="00095AC2">
            <w:pPr>
              <w:spacing w:before="240"/>
            </w:pPr>
          </w:p>
        </w:tc>
      </w:tr>
      <w:tr w:rsidR="00000DF3" w14:paraId="675833DC" w14:textId="77777777" w:rsidTr="00095AC2">
        <w:trPr>
          <w:trHeight w:val="303"/>
        </w:trPr>
        <w:tc>
          <w:tcPr>
            <w:tcW w:w="9781" w:type="dxa"/>
          </w:tcPr>
          <w:p w14:paraId="1C7FA135" w14:textId="77777777" w:rsidR="00000DF3" w:rsidRDefault="00000DF3" w:rsidP="00095AC2">
            <w:pPr>
              <w:spacing w:before="240"/>
            </w:pPr>
          </w:p>
        </w:tc>
      </w:tr>
      <w:tr w:rsidR="00000DF3" w14:paraId="1B03313E" w14:textId="77777777" w:rsidTr="00095AC2">
        <w:trPr>
          <w:trHeight w:val="303"/>
        </w:trPr>
        <w:tc>
          <w:tcPr>
            <w:tcW w:w="9781" w:type="dxa"/>
          </w:tcPr>
          <w:p w14:paraId="3DCA754F" w14:textId="77777777" w:rsidR="00000DF3" w:rsidRDefault="00000DF3" w:rsidP="00095AC2">
            <w:pPr>
              <w:spacing w:before="240"/>
            </w:pPr>
          </w:p>
        </w:tc>
      </w:tr>
      <w:tr w:rsidR="00000DF3" w14:paraId="55C5ACA9" w14:textId="77777777" w:rsidTr="00095AC2">
        <w:trPr>
          <w:trHeight w:val="303"/>
        </w:trPr>
        <w:tc>
          <w:tcPr>
            <w:tcW w:w="9781" w:type="dxa"/>
          </w:tcPr>
          <w:p w14:paraId="6484CD52" w14:textId="77777777" w:rsidR="00000DF3" w:rsidRDefault="00000DF3" w:rsidP="00095AC2">
            <w:pPr>
              <w:spacing w:before="240"/>
            </w:pPr>
          </w:p>
        </w:tc>
      </w:tr>
      <w:tr w:rsidR="00000DF3" w14:paraId="429AE8E3" w14:textId="77777777" w:rsidTr="00095AC2">
        <w:trPr>
          <w:trHeight w:val="303"/>
        </w:trPr>
        <w:tc>
          <w:tcPr>
            <w:tcW w:w="9781" w:type="dxa"/>
          </w:tcPr>
          <w:p w14:paraId="1B7DC27D" w14:textId="77777777" w:rsidR="00000DF3" w:rsidRDefault="00000DF3" w:rsidP="00095AC2">
            <w:pPr>
              <w:spacing w:before="240"/>
            </w:pPr>
          </w:p>
        </w:tc>
      </w:tr>
      <w:tr w:rsidR="00000DF3" w14:paraId="2FC1FE1B" w14:textId="77777777" w:rsidTr="00095AC2">
        <w:trPr>
          <w:trHeight w:val="289"/>
        </w:trPr>
        <w:tc>
          <w:tcPr>
            <w:tcW w:w="9781" w:type="dxa"/>
          </w:tcPr>
          <w:p w14:paraId="4BE51E23" w14:textId="77777777" w:rsidR="00000DF3" w:rsidRDefault="00000DF3" w:rsidP="00095AC2">
            <w:pPr>
              <w:spacing w:before="240"/>
            </w:pPr>
          </w:p>
        </w:tc>
      </w:tr>
    </w:tbl>
    <w:p w14:paraId="37164328" w14:textId="77777777" w:rsidR="001075A8" w:rsidRDefault="001075A8" w:rsidP="001075A8">
      <w:pPr>
        <w:ind w:left="2880" w:hanging="2880"/>
        <w:rPr>
          <w:b/>
        </w:rPr>
      </w:pPr>
      <w:r>
        <w:rPr>
          <w:b/>
        </w:rPr>
        <w:lastRenderedPageBreak/>
        <w:t>ORGANISATIONAL IMPACT</w:t>
      </w:r>
      <w:r w:rsidRPr="00000DF3">
        <w:rPr>
          <w:b/>
        </w:rPr>
        <w:t>:</w:t>
      </w:r>
      <w:r>
        <w:rPr>
          <w:b/>
        </w:rPr>
        <w:tab/>
      </w:r>
    </w:p>
    <w:p w14:paraId="6C1B3669" w14:textId="77777777" w:rsidR="001075A8" w:rsidRDefault="001075A8" w:rsidP="001075A8">
      <w:pPr>
        <w:rPr>
          <w:b/>
        </w:rPr>
      </w:pPr>
      <w:r>
        <w:t xml:space="preserve">Outline how you can contribute to AWECC, considering AWECC’s commitment to advocacy and empowering ethnic communities, how could you influence the organisation’s policy formulation and financial sustainability?  </w:t>
      </w:r>
      <w:r w:rsidRPr="00000DF3">
        <w:t xml:space="preserve"> </w:t>
      </w:r>
    </w:p>
    <w:p w14:paraId="6B035506" w14:textId="77777777" w:rsidR="001075A8" w:rsidRDefault="001075A8" w:rsidP="001075A8">
      <w:pPr>
        <w:ind w:left="2880" w:hanging="2880"/>
        <w:rPr>
          <w:b/>
        </w:rPr>
      </w:pPr>
      <w:r>
        <w:rPr>
          <w:b/>
        </w:rPr>
        <w:t xml:space="preserve"> </w:t>
      </w:r>
      <w:r>
        <w:rPr>
          <w:b/>
        </w:rPr>
        <w:tab/>
      </w:r>
    </w:p>
    <w:tbl>
      <w:tblPr>
        <w:tblStyle w:val="TableGrid"/>
        <w:tblW w:w="9781" w:type="dxa"/>
        <w:tblBorders>
          <w:top w:val="single" w:sz="4" w:space="0" w:color="A6A6A6" w:themeColor="background1" w:themeShade="A6"/>
          <w:left w:val="none" w:sz="0" w:space="0" w:color="auto"/>
          <w:bottom w:val="single" w:sz="4" w:space="0" w:color="A6A6A6" w:themeColor="background1" w:themeShade="A6"/>
          <w:right w:val="none" w:sz="0" w:space="0" w:color="auto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9781"/>
      </w:tblGrid>
      <w:tr w:rsidR="001075A8" w14:paraId="6509D397" w14:textId="77777777" w:rsidTr="00095AC2">
        <w:trPr>
          <w:trHeight w:val="356"/>
        </w:trPr>
        <w:tc>
          <w:tcPr>
            <w:tcW w:w="9781" w:type="dxa"/>
          </w:tcPr>
          <w:p w14:paraId="79E1C32F" w14:textId="77777777" w:rsidR="001075A8" w:rsidRDefault="001075A8" w:rsidP="00095AC2">
            <w:pPr>
              <w:spacing w:before="240"/>
            </w:pPr>
          </w:p>
        </w:tc>
      </w:tr>
      <w:tr w:rsidR="001075A8" w14:paraId="3EB86EEC" w14:textId="77777777" w:rsidTr="00095AC2">
        <w:trPr>
          <w:trHeight w:val="303"/>
        </w:trPr>
        <w:tc>
          <w:tcPr>
            <w:tcW w:w="9781" w:type="dxa"/>
          </w:tcPr>
          <w:p w14:paraId="450728E3" w14:textId="77777777" w:rsidR="001075A8" w:rsidRDefault="001075A8" w:rsidP="00095AC2">
            <w:pPr>
              <w:spacing w:before="240"/>
            </w:pPr>
          </w:p>
        </w:tc>
      </w:tr>
      <w:tr w:rsidR="001075A8" w14:paraId="1BF8078B" w14:textId="77777777" w:rsidTr="00095AC2">
        <w:trPr>
          <w:trHeight w:val="303"/>
        </w:trPr>
        <w:tc>
          <w:tcPr>
            <w:tcW w:w="9781" w:type="dxa"/>
          </w:tcPr>
          <w:p w14:paraId="44842123" w14:textId="77777777" w:rsidR="001075A8" w:rsidRDefault="001075A8" w:rsidP="00095AC2">
            <w:pPr>
              <w:spacing w:before="240"/>
            </w:pPr>
          </w:p>
        </w:tc>
      </w:tr>
      <w:tr w:rsidR="001075A8" w14:paraId="4109F5D0" w14:textId="77777777" w:rsidTr="00095AC2">
        <w:trPr>
          <w:trHeight w:val="303"/>
        </w:trPr>
        <w:tc>
          <w:tcPr>
            <w:tcW w:w="9781" w:type="dxa"/>
          </w:tcPr>
          <w:p w14:paraId="15463272" w14:textId="77777777" w:rsidR="001075A8" w:rsidRDefault="001075A8" w:rsidP="00095AC2">
            <w:pPr>
              <w:spacing w:before="240"/>
            </w:pPr>
          </w:p>
        </w:tc>
      </w:tr>
      <w:tr w:rsidR="001075A8" w14:paraId="37CCB7A0" w14:textId="77777777" w:rsidTr="00095AC2">
        <w:trPr>
          <w:trHeight w:val="303"/>
        </w:trPr>
        <w:tc>
          <w:tcPr>
            <w:tcW w:w="9781" w:type="dxa"/>
          </w:tcPr>
          <w:p w14:paraId="36280175" w14:textId="77777777" w:rsidR="001075A8" w:rsidRDefault="001075A8" w:rsidP="00095AC2">
            <w:pPr>
              <w:spacing w:before="240"/>
            </w:pPr>
          </w:p>
        </w:tc>
      </w:tr>
      <w:tr w:rsidR="001075A8" w14:paraId="6B2E263A" w14:textId="77777777" w:rsidTr="00095AC2">
        <w:trPr>
          <w:trHeight w:val="289"/>
        </w:trPr>
        <w:tc>
          <w:tcPr>
            <w:tcW w:w="9781" w:type="dxa"/>
          </w:tcPr>
          <w:p w14:paraId="43AD51F6" w14:textId="77777777" w:rsidR="001075A8" w:rsidRDefault="001075A8" w:rsidP="00095AC2">
            <w:pPr>
              <w:spacing w:before="240"/>
            </w:pPr>
          </w:p>
        </w:tc>
      </w:tr>
    </w:tbl>
    <w:p w14:paraId="647D736F" w14:textId="77777777" w:rsidR="006A559A" w:rsidRDefault="006A559A" w:rsidP="00CC6BB1"/>
    <w:p w14:paraId="3BC2469C" w14:textId="77777777" w:rsidR="001075A8" w:rsidRDefault="001075A8" w:rsidP="00CC6BB1"/>
    <w:p w14:paraId="271BADFC" w14:textId="77777777" w:rsidR="001075A8" w:rsidRDefault="001075A8" w:rsidP="001075A8">
      <w:pPr>
        <w:ind w:left="2880" w:hanging="2880"/>
        <w:rPr>
          <w:b/>
        </w:rPr>
      </w:pPr>
      <w:r>
        <w:rPr>
          <w:b/>
        </w:rPr>
        <w:t>COMMITMENT TO AWECC</w:t>
      </w:r>
      <w:r w:rsidRPr="00000DF3">
        <w:rPr>
          <w:b/>
        </w:rPr>
        <w:t>:</w:t>
      </w:r>
      <w:r>
        <w:rPr>
          <w:b/>
        </w:rPr>
        <w:tab/>
      </w:r>
    </w:p>
    <w:p w14:paraId="6BEE51D2" w14:textId="74989BC0" w:rsidR="001075A8" w:rsidRDefault="00DD7506" w:rsidP="001075A8">
      <w:pPr>
        <w:rPr>
          <w:b/>
        </w:rPr>
      </w:pPr>
      <w:r w:rsidRPr="00DD7506">
        <w:t>AWECC Board</w:t>
      </w:r>
      <w:r>
        <w:t xml:space="preserve"> members are required to attend monthly Board meetings (minimum 75% attendance) and to support AWECC events and activities (when available). </w:t>
      </w:r>
      <w:r w:rsidR="00E554D0">
        <w:t>How much time and focus will you be able to</w:t>
      </w:r>
      <w:r w:rsidR="001075A8">
        <w:t xml:space="preserve"> commit</w:t>
      </w:r>
      <w:r w:rsidR="00E554D0">
        <w:t xml:space="preserve"> a</w:t>
      </w:r>
      <w:r>
        <w:t>s a Board member?</w:t>
      </w:r>
    </w:p>
    <w:p w14:paraId="30C5C4C0" w14:textId="77777777" w:rsidR="001075A8" w:rsidRDefault="001075A8" w:rsidP="001075A8">
      <w:pPr>
        <w:ind w:left="2880" w:hanging="2880"/>
        <w:rPr>
          <w:b/>
        </w:rPr>
      </w:pPr>
      <w:r>
        <w:rPr>
          <w:b/>
        </w:rPr>
        <w:t xml:space="preserve"> </w:t>
      </w:r>
      <w:r>
        <w:rPr>
          <w:b/>
        </w:rPr>
        <w:tab/>
      </w:r>
    </w:p>
    <w:tbl>
      <w:tblPr>
        <w:tblStyle w:val="TableGrid"/>
        <w:tblW w:w="9781" w:type="dxa"/>
        <w:tblBorders>
          <w:top w:val="single" w:sz="4" w:space="0" w:color="A6A6A6" w:themeColor="background1" w:themeShade="A6"/>
          <w:left w:val="none" w:sz="0" w:space="0" w:color="auto"/>
          <w:bottom w:val="single" w:sz="4" w:space="0" w:color="A6A6A6" w:themeColor="background1" w:themeShade="A6"/>
          <w:right w:val="none" w:sz="0" w:space="0" w:color="auto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9781"/>
      </w:tblGrid>
      <w:tr w:rsidR="001075A8" w14:paraId="2C78C054" w14:textId="77777777" w:rsidTr="00095AC2">
        <w:trPr>
          <w:trHeight w:val="356"/>
        </w:trPr>
        <w:tc>
          <w:tcPr>
            <w:tcW w:w="9781" w:type="dxa"/>
          </w:tcPr>
          <w:p w14:paraId="2E19BD1D" w14:textId="77777777" w:rsidR="001075A8" w:rsidRDefault="001075A8" w:rsidP="00095AC2">
            <w:pPr>
              <w:spacing w:before="240"/>
            </w:pPr>
          </w:p>
        </w:tc>
      </w:tr>
      <w:tr w:rsidR="001075A8" w14:paraId="060358B9" w14:textId="77777777" w:rsidTr="00095AC2">
        <w:trPr>
          <w:trHeight w:val="303"/>
        </w:trPr>
        <w:tc>
          <w:tcPr>
            <w:tcW w:w="9781" w:type="dxa"/>
          </w:tcPr>
          <w:p w14:paraId="2F77123C" w14:textId="77777777" w:rsidR="001075A8" w:rsidRDefault="001075A8" w:rsidP="00095AC2">
            <w:pPr>
              <w:spacing w:before="240"/>
            </w:pPr>
          </w:p>
        </w:tc>
      </w:tr>
      <w:tr w:rsidR="001075A8" w14:paraId="527353DD" w14:textId="77777777" w:rsidTr="00095AC2">
        <w:trPr>
          <w:trHeight w:val="303"/>
        </w:trPr>
        <w:tc>
          <w:tcPr>
            <w:tcW w:w="9781" w:type="dxa"/>
          </w:tcPr>
          <w:p w14:paraId="496F6B47" w14:textId="77777777" w:rsidR="001075A8" w:rsidRDefault="001075A8" w:rsidP="00095AC2">
            <w:pPr>
              <w:spacing w:before="240"/>
            </w:pPr>
          </w:p>
        </w:tc>
      </w:tr>
      <w:tr w:rsidR="001075A8" w14:paraId="1E7B7CDD" w14:textId="77777777" w:rsidTr="00095AC2">
        <w:trPr>
          <w:trHeight w:val="303"/>
        </w:trPr>
        <w:tc>
          <w:tcPr>
            <w:tcW w:w="9781" w:type="dxa"/>
          </w:tcPr>
          <w:p w14:paraId="2D6533A8" w14:textId="77777777" w:rsidR="001075A8" w:rsidRDefault="001075A8" w:rsidP="00095AC2">
            <w:pPr>
              <w:spacing w:before="240"/>
            </w:pPr>
          </w:p>
        </w:tc>
      </w:tr>
    </w:tbl>
    <w:p w14:paraId="0D118C58" w14:textId="1D9C164E" w:rsidR="00DD7506" w:rsidRDefault="00DD7506" w:rsidP="00CC6BB1"/>
    <w:p w14:paraId="08106410" w14:textId="77777777" w:rsidR="00E554D0" w:rsidRDefault="00E554D0" w:rsidP="00CC6BB1"/>
    <w:p w14:paraId="7541C429" w14:textId="77777777" w:rsidR="00DD7506" w:rsidRDefault="00DD7506" w:rsidP="00DD7506">
      <w:pPr>
        <w:ind w:left="2880" w:hanging="2880"/>
        <w:rPr>
          <w:b/>
        </w:rPr>
      </w:pPr>
      <w:r>
        <w:rPr>
          <w:b/>
        </w:rPr>
        <w:t>SPECIALISED SKILLS/EXPERTISE</w:t>
      </w:r>
      <w:r w:rsidRPr="00000DF3">
        <w:rPr>
          <w:b/>
        </w:rPr>
        <w:t>:</w:t>
      </w:r>
      <w:r>
        <w:rPr>
          <w:b/>
        </w:rPr>
        <w:tab/>
      </w:r>
    </w:p>
    <w:p w14:paraId="770F61EF" w14:textId="77777777" w:rsidR="00DD7506" w:rsidRDefault="00DD7506" w:rsidP="00DD7506">
      <w:pPr>
        <w:rPr>
          <w:b/>
        </w:rPr>
      </w:pPr>
      <w:r>
        <w:t>List any specialised skills or expertise that you possess that may benefit AWECC and the communities we represent.</w:t>
      </w:r>
    </w:p>
    <w:p w14:paraId="242D1692" w14:textId="77777777" w:rsidR="00DD7506" w:rsidRDefault="00DD7506" w:rsidP="00DD7506">
      <w:pPr>
        <w:ind w:left="2880" w:hanging="2880"/>
        <w:rPr>
          <w:b/>
        </w:rPr>
      </w:pPr>
      <w:r>
        <w:rPr>
          <w:b/>
        </w:rPr>
        <w:t xml:space="preserve"> </w:t>
      </w:r>
      <w:r>
        <w:rPr>
          <w:b/>
        </w:rPr>
        <w:tab/>
      </w:r>
    </w:p>
    <w:tbl>
      <w:tblPr>
        <w:tblStyle w:val="TableGrid"/>
        <w:tblW w:w="9781" w:type="dxa"/>
        <w:tblBorders>
          <w:top w:val="single" w:sz="4" w:space="0" w:color="A6A6A6" w:themeColor="background1" w:themeShade="A6"/>
          <w:left w:val="none" w:sz="0" w:space="0" w:color="auto"/>
          <w:bottom w:val="single" w:sz="4" w:space="0" w:color="A6A6A6" w:themeColor="background1" w:themeShade="A6"/>
          <w:right w:val="none" w:sz="0" w:space="0" w:color="auto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9781"/>
      </w:tblGrid>
      <w:tr w:rsidR="00DD7506" w14:paraId="3626C2C7" w14:textId="77777777" w:rsidTr="00095AC2">
        <w:trPr>
          <w:trHeight w:val="356"/>
        </w:trPr>
        <w:tc>
          <w:tcPr>
            <w:tcW w:w="9781" w:type="dxa"/>
          </w:tcPr>
          <w:p w14:paraId="70C7A58B" w14:textId="77777777" w:rsidR="00DD7506" w:rsidRDefault="00DD7506" w:rsidP="00095AC2">
            <w:pPr>
              <w:spacing w:before="240"/>
            </w:pPr>
          </w:p>
        </w:tc>
      </w:tr>
      <w:tr w:rsidR="00DD7506" w14:paraId="2D0DCBAF" w14:textId="77777777" w:rsidTr="00095AC2">
        <w:trPr>
          <w:trHeight w:val="303"/>
        </w:trPr>
        <w:tc>
          <w:tcPr>
            <w:tcW w:w="9781" w:type="dxa"/>
          </w:tcPr>
          <w:p w14:paraId="080B1ABF" w14:textId="77777777" w:rsidR="00DD7506" w:rsidRDefault="00DD7506" w:rsidP="00095AC2">
            <w:pPr>
              <w:spacing w:before="240"/>
            </w:pPr>
          </w:p>
        </w:tc>
      </w:tr>
      <w:tr w:rsidR="00DD7506" w14:paraId="44E5EB72" w14:textId="77777777" w:rsidTr="00095AC2">
        <w:trPr>
          <w:trHeight w:val="303"/>
        </w:trPr>
        <w:tc>
          <w:tcPr>
            <w:tcW w:w="9781" w:type="dxa"/>
          </w:tcPr>
          <w:p w14:paraId="054BB831" w14:textId="77777777" w:rsidR="00DD7506" w:rsidRDefault="00DD7506" w:rsidP="00095AC2">
            <w:pPr>
              <w:spacing w:before="240"/>
            </w:pPr>
          </w:p>
        </w:tc>
      </w:tr>
      <w:tr w:rsidR="00DD7506" w14:paraId="101380B5" w14:textId="77777777" w:rsidTr="00095AC2">
        <w:trPr>
          <w:trHeight w:val="303"/>
        </w:trPr>
        <w:tc>
          <w:tcPr>
            <w:tcW w:w="9781" w:type="dxa"/>
          </w:tcPr>
          <w:p w14:paraId="43863E5E" w14:textId="77777777" w:rsidR="00DD7506" w:rsidRDefault="00DD7506" w:rsidP="00095AC2">
            <w:pPr>
              <w:spacing w:before="240"/>
            </w:pPr>
          </w:p>
        </w:tc>
      </w:tr>
      <w:tr w:rsidR="00DD7506" w14:paraId="65501FE2" w14:textId="77777777" w:rsidTr="00095AC2">
        <w:trPr>
          <w:trHeight w:val="303"/>
        </w:trPr>
        <w:tc>
          <w:tcPr>
            <w:tcW w:w="9781" w:type="dxa"/>
          </w:tcPr>
          <w:p w14:paraId="573D4A16" w14:textId="77777777" w:rsidR="00DD7506" w:rsidRDefault="00DD7506" w:rsidP="00095AC2">
            <w:pPr>
              <w:spacing w:before="240"/>
            </w:pPr>
          </w:p>
        </w:tc>
      </w:tr>
      <w:tr w:rsidR="00DD7506" w14:paraId="3EA8BB04" w14:textId="77777777" w:rsidTr="005017A8">
        <w:trPr>
          <w:trHeight w:val="409"/>
        </w:trPr>
        <w:tc>
          <w:tcPr>
            <w:tcW w:w="9781" w:type="dxa"/>
          </w:tcPr>
          <w:p w14:paraId="4DE3FE89" w14:textId="77777777" w:rsidR="00DD7506" w:rsidRDefault="00DD7506" w:rsidP="00095AC2">
            <w:pPr>
              <w:spacing w:before="240"/>
            </w:pPr>
          </w:p>
        </w:tc>
      </w:tr>
      <w:tr w:rsidR="00E554D0" w14:paraId="2778F914" w14:textId="77777777" w:rsidTr="00A62D5C">
        <w:trPr>
          <w:trHeight w:val="303"/>
        </w:trPr>
        <w:tc>
          <w:tcPr>
            <w:tcW w:w="9781" w:type="dxa"/>
          </w:tcPr>
          <w:p w14:paraId="1BEE7E88" w14:textId="77777777" w:rsidR="00E554D0" w:rsidRDefault="00E554D0" w:rsidP="00A62D5C">
            <w:pPr>
              <w:spacing w:before="240"/>
            </w:pPr>
          </w:p>
        </w:tc>
      </w:tr>
      <w:tr w:rsidR="00E554D0" w14:paraId="5EC7F441" w14:textId="77777777" w:rsidTr="00A62D5C">
        <w:trPr>
          <w:trHeight w:val="409"/>
        </w:trPr>
        <w:tc>
          <w:tcPr>
            <w:tcW w:w="9781" w:type="dxa"/>
          </w:tcPr>
          <w:p w14:paraId="66F84DA7" w14:textId="77777777" w:rsidR="00E554D0" w:rsidRDefault="00E554D0" w:rsidP="00A62D5C">
            <w:pPr>
              <w:spacing w:before="240"/>
            </w:pPr>
          </w:p>
        </w:tc>
      </w:tr>
    </w:tbl>
    <w:p w14:paraId="6A1B5BD9" w14:textId="77777777" w:rsidR="00DD7506" w:rsidRPr="004E34C6" w:rsidRDefault="00DD7506" w:rsidP="005017A8"/>
    <w:sectPr w:rsidR="00DD7506" w:rsidRPr="004E34C6" w:rsidSect="00B052B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2340" w:right="1440" w:bottom="108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C0622C" w14:textId="77777777" w:rsidR="00B1379C" w:rsidRPr="00B81CFC" w:rsidRDefault="00B1379C" w:rsidP="00B81CFC">
      <w:r>
        <w:separator/>
      </w:r>
    </w:p>
  </w:endnote>
  <w:endnote w:type="continuationSeparator" w:id="0">
    <w:p w14:paraId="16ED26D9" w14:textId="77777777" w:rsidR="00B1379C" w:rsidRPr="00B81CFC" w:rsidRDefault="00B1379C" w:rsidP="00B81C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7321BE" w14:textId="77777777" w:rsidR="005136DF" w:rsidRDefault="005136D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6EF3D3" w14:textId="77777777" w:rsidR="005136DF" w:rsidRDefault="005136D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78C4A8" w14:textId="77777777" w:rsidR="005136DF" w:rsidRDefault="005136D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AECDA1" w14:textId="77777777" w:rsidR="00B1379C" w:rsidRPr="00B81CFC" w:rsidRDefault="00B1379C" w:rsidP="00B81CFC">
      <w:r>
        <w:separator/>
      </w:r>
    </w:p>
  </w:footnote>
  <w:footnote w:type="continuationSeparator" w:id="0">
    <w:p w14:paraId="3C848E7C" w14:textId="77777777" w:rsidR="00B1379C" w:rsidRPr="00B81CFC" w:rsidRDefault="00B1379C" w:rsidP="00B81C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83528F" w14:textId="77777777" w:rsidR="005136DF" w:rsidRDefault="005136D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305E30" w14:textId="5A07DDCD" w:rsidR="00AB6B65" w:rsidRDefault="00AB6B65">
    <w:pPr>
      <w:pStyle w:val="Header"/>
    </w:pPr>
    <w:r>
      <w:rPr>
        <w:noProof/>
      </w:rPr>
      <w:drawing>
        <wp:anchor distT="0" distB="0" distL="114300" distR="114300" simplePos="0" relativeHeight="251657216" behindDoc="1" locked="0" layoutInCell="1" allowOverlap="1" wp14:anchorId="28389033" wp14:editId="1D00AFA6">
          <wp:simplePos x="0" y="0"/>
          <wp:positionH relativeFrom="column">
            <wp:posOffset>4108450</wp:posOffset>
          </wp:positionH>
          <wp:positionV relativeFrom="paragraph">
            <wp:posOffset>-108585</wp:posOffset>
          </wp:positionV>
          <wp:extent cx="2263775" cy="911860"/>
          <wp:effectExtent l="0" t="0" r="3175" b="2540"/>
          <wp:wrapTight wrapText="bothSides">
            <wp:wrapPolygon edited="0">
              <wp:start x="0" y="0"/>
              <wp:lineTo x="0" y="21209"/>
              <wp:lineTo x="21449" y="21209"/>
              <wp:lineTo x="21449" y="0"/>
              <wp:lineTo x="0" y="0"/>
            </wp:wrapPolygon>
          </wp:wrapTight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63775" cy="9118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051AA5" w14:textId="77777777" w:rsidR="005136DF" w:rsidRDefault="005136D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BFE22B0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581C84E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A760B91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B33C8D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403E1BE0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07456B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97664C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14C35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E54A7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5CE38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1CB1756"/>
    <w:multiLevelType w:val="hybridMultilevel"/>
    <w:tmpl w:val="C3D2C27E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4C995261"/>
    <w:multiLevelType w:val="hybridMultilevel"/>
    <w:tmpl w:val="CD84B7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drawingGridHorizontalSpacing w:val="95"/>
  <w:displayHorizontalDrawingGridEvery w:val="2"/>
  <w:noPunctuationKerning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559A"/>
    <w:rsid w:val="00000DF3"/>
    <w:rsid w:val="000071F7"/>
    <w:rsid w:val="0002798A"/>
    <w:rsid w:val="000406CB"/>
    <w:rsid w:val="00083002"/>
    <w:rsid w:val="00087B85"/>
    <w:rsid w:val="000A01F1"/>
    <w:rsid w:val="000C1163"/>
    <w:rsid w:val="000D2539"/>
    <w:rsid w:val="000F2DF4"/>
    <w:rsid w:val="000F6783"/>
    <w:rsid w:val="001075A8"/>
    <w:rsid w:val="00115989"/>
    <w:rsid w:val="00120C95"/>
    <w:rsid w:val="0014127A"/>
    <w:rsid w:val="0014663E"/>
    <w:rsid w:val="00180664"/>
    <w:rsid w:val="00197BBA"/>
    <w:rsid w:val="001A1C40"/>
    <w:rsid w:val="001E641C"/>
    <w:rsid w:val="0020119D"/>
    <w:rsid w:val="002123A6"/>
    <w:rsid w:val="002235FC"/>
    <w:rsid w:val="00250014"/>
    <w:rsid w:val="0026227E"/>
    <w:rsid w:val="00275BB5"/>
    <w:rsid w:val="00277CF7"/>
    <w:rsid w:val="0028453F"/>
    <w:rsid w:val="00286F6A"/>
    <w:rsid w:val="00291C8C"/>
    <w:rsid w:val="002A1ECE"/>
    <w:rsid w:val="002A2510"/>
    <w:rsid w:val="002B27FD"/>
    <w:rsid w:val="002B4D1D"/>
    <w:rsid w:val="002C10B1"/>
    <w:rsid w:val="002D222A"/>
    <w:rsid w:val="003076FD"/>
    <w:rsid w:val="00317005"/>
    <w:rsid w:val="00335259"/>
    <w:rsid w:val="00364E1E"/>
    <w:rsid w:val="003861D6"/>
    <w:rsid w:val="0039129B"/>
    <w:rsid w:val="003929F1"/>
    <w:rsid w:val="00393C80"/>
    <w:rsid w:val="003A1B63"/>
    <w:rsid w:val="003A41A1"/>
    <w:rsid w:val="003B2326"/>
    <w:rsid w:val="003D5F72"/>
    <w:rsid w:val="003E6B40"/>
    <w:rsid w:val="00423D89"/>
    <w:rsid w:val="00437ED0"/>
    <w:rsid w:val="00440CD8"/>
    <w:rsid w:val="00443837"/>
    <w:rsid w:val="00450F66"/>
    <w:rsid w:val="00456D28"/>
    <w:rsid w:val="00461739"/>
    <w:rsid w:val="00467865"/>
    <w:rsid w:val="0048685F"/>
    <w:rsid w:val="004A1437"/>
    <w:rsid w:val="004A2938"/>
    <w:rsid w:val="004A4198"/>
    <w:rsid w:val="004A54EA"/>
    <w:rsid w:val="004B0578"/>
    <w:rsid w:val="004E34C6"/>
    <w:rsid w:val="004E4F21"/>
    <w:rsid w:val="004F62AD"/>
    <w:rsid w:val="005017A8"/>
    <w:rsid w:val="00501AE8"/>
    <w:rsid w:val="00504B65"/>
    <w:rsid w:val="005114CE"/>
    <w:rsid w:val="005136DF"/>
    <w:rsid w:val="0052122B"/>
    <w:rsid w:val="005443C1"/>
    <w:rsid w:val="00546953"/>
    <w:rsid w:val="005557F6"/>
    <w:rsid w:val="00561F59"/>
    <w:rsid w:val="00563778"/>
    <w:rsid w:val="0058230D"/>
    <w:rsid w:val="005952B3"/>
    <w:rsid w:val="005A5378"/>
    <w:rsid w:val="005B4AE2"/>
    <w:rsid w:val="005E63CC"/>
    <w:rsid w:val="005F6E87"/>
    <w:rsid w:val="00613129"/>
    <w:rsid w:val="00617C65"/>
    <w:rsid w:val="0066698E"/>
    <w:rsid w:val="006A559A"/>
    <w:rsid w:val="006D2635"/>
    <w:rsid w:val="006D779C"/>
    <w:rsid w:val="006E4F63"/>
    <w:rsid w:val="006E729E"/>
    <w:rsid w:val="007602AC"/>
    <w:rsid w:val="00774B67"/>
    <w:rsid w:val="0077536C"/>
    <w:rsid w:val="00781BC0"/>
    <w:rsid w:val="00793AC6"/>
    <w:rsid w:val="007A71DE"/>
    <w:rsid w:val="007B199B"/>
    <w:rsid w:val="007B6119"/>
    <w:rsid w:val="007D18AC"/>
    <w:rsid w:val="007D2B73"/>
    <w:rsid w:val="007E2A15"/>
    <w:rsid w:val="007F4C17"/>
    <w:rsid w:val="008058C1"/>
    <w:rsid w:val="008107D6"/>
    <w:rsid w:val="008407F0"/>
    <w:rsid w:val="00841645"/>
    <w:rsid w:val="00852EC6"/>
    <w:rsid w:val="008618DC"/>
    <w:rsid w:val="0088782D"/>
    <w:rsid w:val="008B7081"/>
    <w:rsid w:val="008C417A"/>
    <w:rsid w:val="008E72CF"/>
    <w:rsid w:val="00902964"/>
    <w:rsid w:val="00937437"/>
    <w:rsid w:val="0094790F"/>
    <w:rsid w:val="00960708"/>
    <w:rsid w:val="00966B90"/>
    <w:rsid w:val="00970231"/>
    <w:rsid w:val="009737B7"/>
    <w:rsid w:val="00976515"/>
    <w:rsid w:val="0097720D"/>
    <w:rsid w:val="009802C4"/>
    <w:rsid w:val="009976D9"/>
    <w:rsid w:val="00997A3E"/>
    <w:rsid w:val="009A4EA3"/>
    <w:rsid w:val="009A55DC"/>
    <w:rsid w:val="009B5B3E"/>
    <w:rsid w:val="009C220D"/>
    <w:rsid w:val="00A211B2"/>
    <w:rsid w:val="00A2727E"/>
    <w:rsid w:val="00A35524"/>
    <w:rsid w:val="00A57B77"/>
    <w:rsid w:val="00A74F99"/>
    <w:rsid w:val="00A82BA3"/>
    <w:rsid w:val="00A92012"/>
    <w:rsid w:val="00A94ACC"/>
    <w:rsid w:val="00AB6B65"/>
    <w:rsid w:val="00AE6FA4"/>
    <w:rsid w:val="00B03907"/>
    <w:rsid w:val="00B052B0"/>
    <w:rsid w:val="00B11811"/>
    <w:rsid w:val="00B1379C"/>
    <w:rsid w:val="00B22024"/>
    <w:rsid w:val="00B311E1"/>
    <w:rsid w:val="00B4735C"/>
    <w:rsid w:val="00B77CB0"/>
    <w:rsid w:val="00B81CFC"/>
    <w:rsid w:val="00B87514"/>
    <w:rsid w:val="00B90EC2"/>
    <w:rsid w:val="00BA268F"/>
    <w:rsid w:val="00BA69C4"/>
    <w:rsid w:val="00BC1349"/>
    <w:rsid w:val="00BE19CD"/>
    <w:rsid w:val="00C079CA"/>
    <w:rsid w:val="00C07DA8"/>
    <w:rsid w:val="00C133F3"/>
    <w:rsid w:val="00C16AF8"/>
    <w:rsid w:val="00C255F7"/>
    <w:rsid w:val="00C30FF3"/>
    <w:rsid w:val="00C321AB"/>
    <w:rsid w:val="00C67741"/>
    <w:rsid w:val="00C74647"/>
    <w:rsid w:val="00C76039"/>
    <w:rsid w:val="00C76480"/>
    <w:rsid w:val="00C87FCE"/>
    <w:rsid w:val="00C92FD6"/>
    <w:rsid w:val="00CB3ED0"/>
    <w:rsid w:val="00CC6598"/>
    <w:rsid w:val="00CC6BB1"/>
    <w:rsid w:val="00CE0834"/>
    <w:rsid w:val="00D14E73"/>
    <w:rsid w:val="00D24437"/>
    <w:rsid w:val="00D6155E"/>
    <w:rsid w:val="00D658D8"/>
    <w:rsid w:val="00DC0857"/>
    <w:rsid w:val="00DC47A2"/>
    <w:rsid w:val="00DD7506"/>
    <w:rsid w:val="00DE1551"/>
    <w:rsid w:val="00DE7FB7"/>
    <w:rsid w:val="00E20DDA"/>
    <w:rsid w:val="00E26587"/>
    <w:rsid w:val="00E32A8B"/>
    <w:rsid w:val="00E36054"/>
    <w:rsid w:val="00E37E7B"/>
    <w:rsid w:val="00E46E04"/>
    <w:rsid w:val="00E554D0"/>
    <w:rsid w:val="00E87396"/>
    <w:rsid w:val="00EA6AA4"/>
    <w:rsid w:val="00EC42A3"/>
    <w:rsid w:val="00ED0C41"/>
    <w:rsid w:val="00F03FC7"/>
    <w:rsid w:val="00F07933"/>
    <w:rsid w:val="00F12423"/>
    <w:rsid w:val="00F2550D"/>
    <w:rsid w:val="00F533A7"/>
    <w:rsid w:val="00F83033"/>
    <w:rsid w:val="00F966AA"/>
    <w:rsid w:val="00FB538F"/>
    <w:rsid w:val="00FC3071"/>
    <w:rsid w:val="00FD5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,"/>
  <w14:docId w14:val="285C7C90"/>
  <w15:docId w15:val="{8729A790-42D6-41D9-AB3D-518343668E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D2B73"/>
    <w:rPr>
      <w:rFonts w:ascii="Arial" w:hAnsi="Arial"/>
      <w:sz w:val="19"/>
      <w:szCs w:val="24"/>
      <w:lang w:val="en-US" w:eastAsia="en-US"/>
    </w:rPr>
  </w:style>
  <w:style w:type="paragraph" w:styleId="Heading1">
    <w:name w:val="heading 1"/>
    <w:basedOn w:val="Normal"/>
    <w:next w:val="Normal"/>
    <w:qFormat/>
    <w:rsid w:val="00976515"/>
    <w:pPr>
      <w:tabs>
        <w:tab w:val="left" w:pos="7185"/>
      </w:tabs>
      <w:spacing w:before="120" w:after="120"/>
      <w:ind w:left="-907" w:right="-360"/>
      <w:jc w:val="right"/>
      <w:outlineLvl w:val="0"/>
    </w:pPr>
    <w:rPr>
      <w:b/>
      <w:color w:val="808080"/>
      <w:sz w:val="36"/>
      <w:szCs w:val="36"/>
    </w:rPr>
  </w:style>
  <w:style w:type="paragraph" w:styleId="Heading2">
    <w:name w:val="heading 2"/>
    <w:basedOn w:val="Normal"/>
    <w:next w:val="Normal"/>
    <w:qFormat/>
    <w:rsid w:val="007D2B73"/>
    <w:pPr>
      <w:tabs>
        <w:tab w:val="left" w:pos="7185"/>
      </w:tabs>
      <w:spacing w:after="60"/>
      <w:ind w:left="-432"/>
      <w:outlineLvl w:val="1"/>
    </w:pPr>
    <w:rPr>
      <w:b/>
      <w:sz w:val="24"/>
    </w:rPr>
  </w:style>
  <w:style w:type="paragraph" w:styleId="Heading3">
    <w:name w:val="heading 3"/>
    <w:basedOn w:val="Normal"/>
    <w:next w:val="Normal"/>
    <w:qFormat/>
    <w:rsid w:val="00D6155E"/>
    <w:pPr>
      <w:jc w:val="center"/>
      <w:outlineLvl w:val="2"/>
    </w:pPr>
    <w:rPr>
      <w:b/>
      <w:color w:val="FFFFF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02798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A559A"/>
    <w:pPr>
      <w:autoSpaceDE w:val="0"/>
      <w:autoSpaceDN w:val="0"/>
      <w:adjustRightInd w:val="0"/>
    </w:pPr>
    <w:rPr>
      <w:rFonts w:ascii="Calibri" w:eastAsiaTheme="minorHAnsi" w:hAnsi="Calibri" w:cs="Calibri"/>
      <w:color w:val="000000"/>
      <w:sz w:val="24"/>
      <w:szCs w:val="24"/>
      <w:lang w:eastAsia="en-US"/>
    </w:rPr>
  </w:style>
  <w:style w:type="paragraph" w:styleId="BodyText">
    <w:name w:val="Body Text"/>
    <w:aliases w:val="Body Text Char1"/>
    <w:basedOn w:val="Normal"/>
    <w:link w:val="BodyTextChar"/>
    <w:rsid w:val="00D6155E"/>
    <w:rPr>
      <w:szCs w:val="19"/>
    </w:rPr>
  </w:style>
  <w:style w:type="character" w:customStyle="1" w:styleId="BodyTextChar">
    <w:name w:val="Body Text Char"/>
    <w:aliases w:val="Body Text Char1 Char"/>
    <w:basedOn w:val="DefaultParagraphFont"/>
    <w:link w:val="BodyText"/>
    <w:rsid w:val="00D6155E"/>
    <w:rPr>
      <w:rFonts w:ascii="Arial" w:hAnsi="Arial"/>
      <w:sz w:val="19"/>
      <w:szCs w:val="19"/>
      <w:lang w:val="en-US" w:eastAsia="en-US" w:bidi="ar-SA"/>
    </w:rPr>
  </w:style>
  <w:style w:type="paragraph" w:styleId="BodyText2">
    <w:name w:val="Body Text 2"/>
    <w:basedOn w:val="Normal"/>
    <w:rsid w:val="00115989"/>
    <w:pPr>
      <w:tabs>
        <w:tab w:val="left" w:pos="1143"/>
        <w:tab w:val="left" w:pos="3600"/>
        <w:tab w:val="left" w:pos="7200"/>
      </w:tabs>
      <w:spacing w:before="40" w:after="120"/>
    </w:pPr>
    <w:rPr>
      <w:i/>
      <w:sz w:val="16"/>
      <w:szCs w:val="16"/>
    </w:rPr>
  </w:style>
  <w:style w:type="paragraph" w:styleId="Header">
    <w:name w:val="header"/>
    <w:basedOn w:val="Normal"/>
    <w:link w:val="HeaderChar"/>
    <w:rsid w:val="00B81CF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B81CFC"/>
    <w:rPr>
      <w:rFonts w:ascii="Arial" w:hAnsi="Arial"/>
      <w:sz w:val="19"/>
      <w:szCs w:val="24"/>
      <w:lang w:val="en-US" w:eastAsia="en-US"/>
    </w:rPr>
  </w:style>
  <w:style w:type="paragraph" w:customStyle="1" w:styleId="FieldText">
    <w:name w:val="Field Text"/>
    <w:basedOn w:val="BodyText"/>
    <w:next w:val="Normal"/>
    <w:link w:val="FieldTextChar"/>
    <w:rsid w:val="00617C65"/>
    <w:rPr>
      <w:b/>
    </w:rPr>
  </w:style>
  <w:style w:type="character" w:customStyle="1" w:styleId="FieldTextChar">
    <w:name w:val="Field Text Char"/>
    <w:basedOn w:val="BodyTextChar"/>
    <w:link w:val="FieldText"/>
    <w:rsid w:val="00617C65"/>
    <w:rPr>
      <w:rFonts w:ascii="Arial" w:hAnsi="Arial"/>
      <w:b/>
      <w:sz w:val="19"/>
      <w:szCs w:val="19"/>
      <w:lang w:val="en-US" w:eastAsia="en-US" w:bidi="ar-SA"/>
    </w:rPr>
  </w:style>
  <w:style w:type="paragraph" w:customStyle="1" w:styleId="BodyText4">
    <w:name w:val="Body Text 4"/>
    <w:basedOn w:val="Normal"/>
    <w:next w:val="Normal"/>
    <w:rsid w:val="00B22024"/>
    <w:pPr>
      <w:spacing w:before="120" w:after="120"/>
    </w:pPr>
    <w:rPr>
      <w:i/>
      <w:sz w:val="20"/>
      <w:szCs w:val="20"/>
    </w:rPr>
  </w:style>
  <w:style w:type="paragraph" w:customStyle="1" w:styleId="Checkbox">
    <w:name w:val="Checkbox"/>
    <w:basedOn w:val="Normal"/>
    <w:next w:val="Normal"/>
    <w:rsid w:val="00CE0834"/>
    <w:rPr>
      <w:szCs w:val="19"/>
    </w:rPr>
  </w:style>
  <w:style w:type="paragraph" w:styleId="Footer">
    <w:name w:val="footer"/>
    <w:basedOn w:val="Normal"/>
    <w:link w:val="FooterChar"/>
    <w:rsid w:val="00B81CF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B81CFC"/>
    <w:rPr>
      <w:rFonts w:ascii="Arial" w:hAnsi="Arial"/>
      <w:sz w:val="19"/>
      <w:szCs w:val="24"/>
      <w:lang w:val="en-US" w:eastAsia="en-US"/>
    </w:rPr>
  </w:style>
  <w:style w:type="character" w:styleId="Hyperlink">
    <w:name w:val="Hyperlink"/>
    <w:basedOn w:val="DefaultParagraphFont"/>
    <w:unhideWhenUsed/>
    <w:rsid w:val="0097720D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F533A7"/>
    <w:pPr>
      <w:ind w:left="720"/>
      <w:contextualSpacing/>
    </w:pPr>
  </w:style>
  <w:style w:type="table" w:styleId="TableGrid">
    <w:name w:val="Table Grid"/>
    <w:basedOn w:val="TableNormal"/>
    <w:rsid w:val="00C87F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614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nderson_b\AppData\Roaming\Microsoft\Templates\EEOC%20application%20supplemen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BC6AF5-C70B-45D5-BBCC-898C7C2B01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EEOC application supplement</Template>
  <TotalTime>82</TotalTime>
  <Pages>3</Pages>
  <Words>207</Words>
  <Characters>1576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sanderson_b</dc:creator>
  <cp:lastModifiedBy>AWECC Albury-Wodonga</cp:lastModifiedBy>
  <cp:revision>8</cp:revision>
  <cp:lastPrinted>2017-09-14T03:03:00Z</cp:lastPrinted>
  <dcterms:created xsi:type="dcterms:W3CDTF">2018-09-12T11:40:00Z</dcterms:created>
  <dcterms:modified xsi:type="dcterms:W3CDTF">2018-09-13T04:32:00Z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TC011845061033</vt:lpwstr>
  </property>
</Properties>
</file>